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64" w:rsidRPr="007B10B0" w:rsidRDefault="00804964" w:rsidP="003412A2">
      <w:pPr>
        <w:pStyle w:val="ac"/>
        <w:kinsoku w:val="0"/>
        <w:overflowPunct w:val="0"/>
        <w:spacing w:line="360" w:lineRule="auto"/>
        <w:jc w:val="center"/>
        <w:rPr>
          <w:b/>
          <w:bCs/>
        </w:rPr>
      </w:pPr>
      <w:r w:rsidRPr="007B10B0">
        <w:rPr>
          <w:b/>
          <w:spacing w:val="-1"/>
        </w:rPr>
        <w:t>Должностная</w:t>
      </w:r>
      <w:r w:rsidRPr="007B10B0">
        <w:rPr>
          <w:b/>
          <w:spacing w:val="-2"/>
        </w:rPr>
        <w:t xml:space="preserve"> </w:t>
      </w:r>
      <w:r w:rsidRPr="007B10B0">
        <w:rPr>
          <w:b/>
          <w:spacing w:val="-1"/>
        </w:rPr>
        <w:t>инструкция</w:t>
      </w:r>
      <w:r w:rsidRPr="007B10B0">
        <w:rPr>
          <w:b/>
          <w:spacing w:val="-2"/>
        </w:rPr>
        <w:t xml:space="preserve"> </w:t>
      </w:r>
      <w:r w:rsidRPr="007B10B0">
        <w:rPr>
          <w:b/>
          <w:spacing w:val="-1"/>
        </w:rPr>
        <w:t>ответственного</w:t>
      </w:r>
      <w:r w:rsidRPr="007B10B0">
        <w:rPr>
          <w:b/>
          <w:spacing w:val="3"/>
        </w:rPr>
        <w:t xml:space="preserve"> </w:t>
      </w:r>
      <w:r>
        <w:rPr>
          <w:b/>
          <w:spacing w:val="-1"/>
        </w:rPr>
        <w:t>работника</w:t>
      </w:r>
    </w:p>
    <w:p w:rsidR="00804964" w:rsidRDefault="00804964" w:rsidP="003412A2">
      <w:pPr>
        <w:pStyle w:val="ac"/>
        <w:kinsoku w:val="0"/>
        <w:overflowPunct w:val="0"/>
        <w:spacing w:before="8" w:line="360" w:lineRule="auto"/>
        <w:ind w:left="104" w:right="100"/>
        <w:jc w:val="center"/>
        <w:rPr>
          <w:b/>
          <w:spacing w:val="1"/>
        </w:rPr>
      </w:pPr>
      <w:r w:rsidRPr="007B10B0">
        <w:rPr>
          <w:b/>
        </w:rPr>
        <w:t>за</w:t>
      </w:r>
      <w:r w:rsidRPr="007B10B0">
        <w:rPr>
          <w:b/>
          <w:spacing w:val="1"/>
        </w:rPr>
        <w:t xml:space="preserve"> </w:t>
      </w:r>
      <w:r w:rsidRPr="007B10B0">
        <w:rPr>
          <w:b/>
          <w:spacing w:val="-1"/>
        </w:rPr>
        <w:t>организацию работы по</w:t>
      </w:r>
      <w:r w:rsidRPr="007B10B0">
        <w:rPr>
          <w:b/>
          <w:spacing w:val="-3"/>
        </w:rPr>
        <w:t xml:space="preserve"> </w:t>
      </w:r>
      <w:r w:rsidRPr="007B10B0">
        <w:rPr>
          <w:b/>
          <w:spacing w:val="-1"/>
        </w:rPr>
        <w:t>обеспечению доступности объекта</w:t>
      </w:r>
      <w:r w:rsidRPr="007B10B0">
        <w:rPr>
          <w:b/>
          <w:spacing w:val="1"/>
        </w:rPr>
        <w:t xml:space="preserve"> </w:t>
      </w:r>
      <w:r>
        <w:rPr>
          <w:b/>
          <w:spacing w:val="1"/>
        </w:rPr>
        <w:t xml:space="preserve">(закрепленных помещений) </w:t>
      </w:r>
      <w:r w:rsidRPr="007B10B0">
        <w:rPr>
          <w:b/>
        </w:rPr>
        <w:t>и</w:t>
      </w:r>
      <w:r w:rsidRPr="007B10B0">
        <w:rPr>
          <w:b/>
          <w:spacing w:val="-2"/>
        </w:rPr>
        <w:t xml:space="preserve"> </w:t>
      </w:r>
      <w:r w:rsidRPr="007B10B0">
        <w:rPr>
          <w:b/>
          <w:spacing w:val="-1"/>
        </w:rPr>
        <w:t>услуг</w:t>
      </w:r>
      <w:r w:rsidRPr="007B10B0">
        <w:rPr>
          <w:b/>
          <w:spacing w:val="37"/>
        </w:rPr>
        <w:t xml:space="preserve"> </w:t>
      </w:r>
      <w:r w:rsidRPr="007B10B0">
        <w:rPr>
          <w:b/>
        </w:rPr>
        <w:t>и</w:t>
      </w:r>
      <w:r w:rsidRPr="007B10B0">
        <w:rPr>
          <w:b/>
          <w:spacing w:val="-1"/>
        </w:rPr>
        <w:t xml:space="preserve"> инструктаж</w:t>
      </w:r>
      <w:r w:rsidRPr="007B10B0">
        <w:rPr>
          <w:b/>
          <w:spacing w:val="-2"/>
        </w:rPr>
        <w:t xml:space="preserve"> </w:t>
      </w:r>
      <w:r w:rsidRPr="007B10B0">
        <w:rPr>
          <w:b/>
          <w:spacing w:val="-1"/>
        </w:rPr>
        <w:t>персонала</w:t>
      </w:r>
      <w:r w:rsidRPr="007B10B0">
        <w:rPr>
          <w:b/>
          <w:spacing w:val="1"/>
        </w:rPr>
        <w:t xml:space="preserve"> </w:t>
      </w:r>
    </w:p>
    <w:p w:rsidR="00804964" w:rsidRPr="003412A2" w:rsidRDefault="00804964" w:rsidP="003412A2">
      <w:pPr>
        <w:pStyle w:val="ac"/>
        <w:kinsoku w:val="0"/>
        <w:overflowPunct w:val="0"/>
        <w:spacing w:before="8" w:line="360" w:lineRule="auto"/>
        <w:ind w:left="104" w:right="100"/>
        <w:jc w:val="center"/>
        <w:rPr>
          <w:b/>
          <w:bCs/>
        </w:rPr>
      </w:pPr>
      <w:r w:rsidRPr="007B10B0">
        <w:rPr>
          <w:b/>
        </w:rPr>
        <w:t>в</w:t>
      </w:r>
      <w:r w:rsidRPr="007B10B0">
        <w:rPr>
          <w:b/>
          <w:spacing w:val="-4"/>
        </w:rPr>
        <w:t xml:space="preserve"> </w:t>
      </w:r>
      <w:r>
        <w:rPr>
          <w:b/>
          <w:spacing w:val="-1"/>
        </w:rPr>
        <w:t xml:space="preserve">МБДОУ д/с </w:t>
      </w:r>
    </w:p>
    <w:p w:rsidR="00804964" w:rsidRPr="00804964" w:rsidRDefault="00804964" w:rsidP="003412A2">
      <w:pPr>
        <w:pStyle w:val="ac"/>
        <w:kinsoku w:val="0"/>
        <w:overflowPunct w:val="0"/>
        <w:spacing w:line="360" w:lineRule="auto"/>
        <w:ind w:left="0" w:firstLine="0"/>
        <w:jc w:val="center"/>
        <w:rPr>
          <w:b/>
          <w:spacing w:val="-1"/>
        </w:rPr>
      </w:pPr>
      <w:r w:rsidRPr="00804964">
        <w:rPr>
          <w:b/>
        </w:rPr>
        <w:t>1.</w:t>
      </w:r>
      <w:r w:rsidRPr="00804964">
        <w:rPr>
          <w:b/>
          <w:spacing w:val="-1"/>
        </w:rPr>
        <w:t xml:space="preserve"> Общие</w:t>
      </w:r>
      <w:r w:rsidRPr="00804964">
        <w:rPr>
          <w:b/>
        </w:rPr>
        <w:t xml:space="preserve"> </w:t>
      </w:r>
      <w:r w:rsidRPr="00804964">
        <w:rPr>
          <w:b/>
          <w:spacing w:val="-1"/>
        </w:rPr>
        <w:t>положения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proofErr w:type="gramStart"/>
      <w:r>
        <w:rPr>
          <w:spacing w:val="-1"/>
        </w:rPr>
        <w:t>1.1.</w:t>
      </w:r>
      <w:r w:rsidRPr="00804964">
        <w:rPr>
          <w:spacing w:val="-1"/>
        </w:rPr>
        <w:t>Должностная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инструкция</w:t>
      </w:r>
      <w:r w:rsidRPr="00804964">
        <w:rPr>
          <w:spacing w:val="18"/>
        </w:rPr>
        <w:t xml:space="preserve"> </w:t>
      </w:r>
      <w:r w:rsidRPr="00804964">
        <w:rPr>
          <w:spacing w:val="-1"/>
        </w:rPr>
        <w:t>ответственного</w:t>
      </w:r>
      <w:r w:rsidRPr="00804964">
        <w:rPr>
          <w:spacing w:val="22"/>
        </w:rPr>
        <w:t xml:space="preserve"> </w:t>
      </w:r>
      <w:r>
        <w:rPr>
          <w:spacing w:val="-2"/>
        </w:rPr>
        <w:t>работника</w:t>
      </w:r>
      <w:r w:rsidRPr="00804964">
        <w:rPr>
          <w:spacing w:val="20"/>
        </w:rPr>
        <w:t xml:space="preserve"> </w:t>
      </w:r>
      <w:r w:rsidRPr="00804964">
        <w:t>за</w:t>
      </w:r>
      <w:r w:rsidRPr="00804964">
        <w:rPr>
          <w:spacing w:val="13"/>
        </w:rPr>
        <w:t xml:space="preserve"> </w:t>
      </w:r>
      <w:r w:rsidRPr="00804964">
        <w:rPr>
          <w:spacing w:val="-1"/>
        </w:rPr>
        <w:t>организацию</w:t>
      </w:r>
      <w:r w:rsidRPr="00804964">
        <w:rPr>
          <w:spacing w:val="59"/>
        </w:rPr>
        <w:t xml:space="preserve"> </w:t>
      </w:r>
      <w:r w:rsidRPr="00804964">
        <w:rPr>
          <w:spacing w:val="-1"/>
        </w:rPr>
        <w:t>работ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обеспечению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организации</w:t>
      </w:r>
      <w:r w:rsidRPr="00804964">
        <w:rPr>
          <w:spacing w:val="30"/>
        </w:rPr>
        <w:t xml:space="preserve"> </w:t>
      </w:r>
      <w:r w:rsidRPr="00804964">
        <w:t>и</w:t>
      </w:r>
      <w:r w:rsidRPr="00804964">
        <w:rPr>
          <w:spacing w:val="64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65"/>
        </w:rPr>
        <w:t xml:space="preserve"> </w:t>
      </w:r>
      <w:r w:rsidRPr="00804964">
        <w:rPr>
          <w:spacing w:val="-1"/>
        </w:rPr>
        <w:t>услуг</w:t>
      </w:r>
      <w:r w:rsidRPr="00804964">
        <w:rPr>
          <w:spacing w:val="1"/>
        </w:rPr>
        <w:t xml:space="preserve"> </w:t>
      </w:r>
      <w:r w:rsidRPr="00804964">
        <w:t>и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инструктаж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персонала</w:t>
      </w:r>
      <w:r w:rsidRPr="00804964">
        <w:rPr>
          <w:spacing w:val="67"/>
        </w:rPr>
        <w:t xml:space="preserve"> </w:t>
      </w:r>
      <w:r w:rsidRPr="00804964">
        <w:rPr>
          <w:spacing w:val="-1"/>
        </w:rPr>
        <w:t>(далее</w:t>
      </w:r>
      <w:r w:rsidRPr="00804964">
        <w:rPr>
          <w:spacing w:val="61"/>
        </w:rPr>
        <w:t xml:space="preserve"> </w:t>
      </w:r>
      <w:r w:rsidRPr="00804964">
        <w:t>–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ответственный</w:t>
      </w:r>
      <w:r w:rsidRPr="00804964">
        <w:rPr>
          <w:spacing w:val="9"/>
        </w:rPr>
        <w:t xml:space="preserve"> </w:t>
      </w:r>
      <w:r w:rsidRPr="00804964">
        <w:rPr>
          <w:spacing w:val="-1"/>
        </w:rPr>
        <w:t>сотрудник</w:t>
      </w:r>
      <w:r w:rsidRPr="00804964">
        <w:rPr>
          <w:spacing w:val="11"/>
        </w:rPr>
        <w:t xml:space="preserve"> </w:t>
      </w:r>
      <w:r w:rsidRPr="00804964">
        <w:t>за</w:t>
      </w:r>
      <w:r w:rsidRPr="00804964">
        <w:rPr>
          <w:spacing w:val="8"/>
        </w:rPr>
        <w:t xml:space="preserve"> </w:t>
      </w:r>
      <w:r w:rsidRPr="00804964">
        <w:rPr>
          <w:spacing w:val="-1"/>
        </w:rPr>
        <w:t>организацию</w:t>
      </w:r>
      <w:r w:rsidRPr="00804964">
        <w:rPr>
          <w:spacing w:val="7"/>
        </w:rPr>
        <w:t xml:space="preserve"> </w:t>
      </w:r>
      <w:r w:rsidRPr="00804964">
        <w:rPr>
          <w:spacing w:val="-1"/>
        </w:rPr>
        <w:t>работ</w:t>
      </w:r>
      <w:r w:rsidRPr="00804964">
        <w:rPr>
          <w:spacing w:val="8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9"/>
        </w:rPr>
        <w:t xml:space="preserve"> </w:t>
      </w:r>
      <w:r w:rsidRPr="00804964">
        <w:rPr>
          <w:spacing w:val="-1"/>
        </w:rPr>
        <w:t>обеспечению</w:t>
      </w:r>
      <w:r w:rsidRPr="00804964">
        <w:rPr>
          <w:spacing w:val="7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51"/>
        </w:rPr>
        <w:t xml:space="preserve"> </w:t>
      </w:r>
      <w:r w:rsidRPr="00804964">
        <w:t>и</w:t>
      </w:r>
      <w:r w:rsidRPr="00804964">
        <w:rPr>
          <w:spacing w:val="52"/>
        </w:rPr>
        <w:t xml:space="preserve"> </w:t>
      </w:r>
      <w:r w:rsidRPr="00804964">
        <w:rPr>
          <w:spacing w:val="-1"/>
        </w:rPr>
        <w:t>услуг),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>разработана</w:t>
      </w:r>
      <w:r w:rsidRPr="00804964">
        <w:rPr>
          <w:spacing w:val="52"/>
        </w:rPr>
        <w:t xml:space="preserve"> </w:t>
      </w:r>
      <w:r w:rsidRPr="00804964">
        <w:t>в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>соответствии</w:t>
      </w:r>
      <w:r w:rsidRPr="00804964">
        <w:rPr>
          <w:spacing w:val="52"/>
        </w:rPr>
        <w:t xml:space="preserve"> </w:t>
      </w:r>
      <w:r w:rsidRPr="00804964">
        <w:t>с</w:t>
      </w:r>
      <w:r w:rsidRPr="00804964">
        <w:rPr>
          <w:spacing w:val="52"/>
        </w:rPr>
        <w:t xml:space="preserve"> </w:t>
      </w:r>
      <w:r w:rsidRPr="00804964">
        <w:rPr>
          <w:spacing w:val="-1"/>
        </w:rPr>
        <w:t>Приказом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 xml:space="preserve">Министерства образования и науки Российской Федерации от 9 ноября 2015 г. </w:t>
      </w:r>
      <w:r>
        <w:rPr>
          <w:spacing w:val="-1"/>
        </w:rPr>
        <w:t>№</w:t>
      </w:r>
      <w:r w:rsidRPr="00804964">
        <w:rPr>
          <w:spacing w:val="-1"/>
        </w:rPr>
        <w:t xml:space="preserve"> 1309 </w:t>
      </w:r>
      <w:r>
        <w:rPr>
          <w:spacing w:val="-1"/>
        </w:rPr>
        <w:t>«</w:t>
      </w:r>
      <w:r w:rsidRPr="00804964">
        <w:rPr>
          <w:spacing w:val="-1"/>
        </w:rPr>
        <w:t>Об утверждении Порядка обеспечения условий доступности для инвалидов объектов и предоставляемых</w:t>
      </w:r>
      <w:proofErr w:type="gramEnd"/>
      <w:r w:rsidRPr="00804964">
        <w:rPr>
          <w:spacing w:val="-1"/>
        </w:rPr>
        <w:t xml:space="preserve"> услуг в сфере </w:t>
      </w:r>
      <w:bookmarkStart w:id="0" w:name="_GoBack"/>
      <w:bookmarkEnd w:id="0"/>
      <w:r w:rsidRPr="00804964">
        <w:rPr>
          <w:spacing w:val="-1"/>
        </w:rPr>
        <w:t>образования, а также оказания им при этом необходимой помощи</w:t>
      </w:r>
      <w:r>
        <w:rPr>
          <w:spacing w:val="-1"/>
        </w:rPr>
        <w:t>»</w:t>
      </w:r>
      <w:r w:rsidRPr="00804964">
        <w:rPr>
          <w:spacing w:val="-1"/>
        </w:rPr>
        <w:t>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1.2.</w:t>
      </w:r>
      <w:r w:rsidRPr="00804964">
        <w:rPr>
          <w:spacing w:val="-1"/>
        </w:rPr>
        <w:t>Ответственный</w:t>
      </w:r>
      <w:r w:rsidRPr="00804964">
        <w:rPr>
          <w:spacing w:val="19"/>
        </w:rPr>
        <w:t xml:space="preserve"> </w:t>
      </w:r>
      <w:r>
        <w:rPr>
          <w:spacing w:val="-1"/>
        </w:rPr>
        <w:t>работник</w:t>
      </w:r>
      <w:r w:rsidRPr="00804964">
        <w:rPr>
          <w:spacing w:val="17"/>
        </w:rPr>
        <w:t xml:space="preserve"> </w:t>
      </w:r>
      <w:r w:rsidRPr="00804964">
        <w:t>за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организацию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работ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обеспечению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41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43"/>
        </w:rPr>
        <w:t xml:space="preserve"> </w:t>
      </w:r>
      <w:r w:rsidRPr="00804964">
        <w:t>и</w:t>
      </w:r>
      <w:r w:rsidRPr="00804964">
        <w:rPr>
          <w:spacing w:val="42"/>
        </w:rPr>
        <w:t xml:space="preserve"> </w:t>
      </w:r>
      <w:r w:rsidRPr="00804964">
        <w:rPr>
          <w:spacing w:val="-2"/>
        </w:rPr>
        <w:t>услуг</w:t>
      </w:r>
      <w:r w:rsidRPr="00804964">
        <w:rPr>
          <w:spacing w:val="43"/>
        </w:rPr>
        <w:t xml:space="preserve"> </w:t>
      </w:r>
      <w:r w:rsidRPr="00804964">
        <w:rPr>
          <w:spacing w:val="-1"/>
        </w:rPr>
        <w:t>назначается</w:t>
      </w:r>
      <w:r w:rsidRPr="00804964">
        <w:rPr>
          <w:spacing w:val="41"/>
        </w:rPr>
        <w:t xml:space="preserve"> </w:t>
      </w:r>
      <w:r>
        <w:rPr>
          <w:spacing w:val="-1"/>
        </w:rPr>
        <w:t>заведующим МБДОУ д/</w:t>
      </w:r>
      <w:proofErr w:type="gramStart"/>
      <w:r>
        <w:rPr>
          <w:spacing w:val="-1"/>
        </w:rPr>
        <w:t>с</w:t>
      </w:r>
      <w:proofErr w:type="gramEnd"/>
      <w:r>
        <w:rPr>
          <w:spacing w:val="-1"/>
        </w:rPr>
        <w:t xml:space="preserve"> (далее – МБДОУ)</w:t>
      </w:r>
      <w:r w:rsidRPr="00804964">
        <w:rPr>
          <w:spacing w:val="-1"/>
        </w:rPr>
        <w:t>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1.3.</w:t>
      </w:r>
      <w:r w:rsidRPr="00804964">
        <w:rPr>
          <w:spacing w:val="-1"/>
        </w:rPr>
        <w:t>Инструкция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закрепляет</w:t>
      </w:r>
      <w:r w:rsidRPr="00804964">
        <w:rPr>
          <w:spacing w:val="60"/>
        </w:rPr>
        <w:t xml:space="preserve"> </w:t>
      </w:r>
      <w:r w:rsidRPr="00804964">
        <w:rPr>
          <w:spacing w:val="-1"/>
        </w:rPr>
        <w:t>обязанности,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права</w:t>
      </w:r>
      <w:r w:rsidRPr="00804964">
        <w:rPr>
          <w:spacing w:val="60"/>
        </w:rPr>
        <w:t xml:space="preserve"> </w:t>
      </w:r>
      <w:r w:rsidRPr="00804964">
        <w:t>и</w:t>
      </w:r>
      <w:r w:rsidRPr="00804964">
        <w:rPr>
          <w:spacing w:val="61"/>
        </w:rPr>
        <w:t xml:space="preserve"> </w:t>
      </w:r>
      <w:r w:rsidRPr="00804964">
        <w:rPr>
          <w:spacing w:val="-1"/>
        </w:rPr>
        <w:t>ответственность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ответственного</w:t>
      </w:r>
      <w:r w:rsidRPr="00804964">
        <w:rPr>
          <w:spacing w:val="57"/>
        </w:rPr>
        <w:t xml:space="preserve"> </w:t>
      </w:r>
      <w:r w:rsidRPr="00804964">
        <w:rPr>
          <w:spacing w:val="-2"/>
        </w:rPr>
        <w:t>сотрудника</w:t>
      </w:r>
      <w:r w:rsidRPr="00804964">
        <w:rPr>
          <w:spacing w:val="57"/>
        </w:rPr>
        <w:t xml:space="preserve"> </w:t>
      </w:r>
      <w:r w:rsidRPr="00804964">
        <w:t>за</w:t>
      </w:r>
      <w:r w:rsidRPr="00804964">
        <w:rPr>
          <w:spacing w:val="54"/>
        </w:rPr>
        <w:t xml:space="preserve"> </w:t>
      </w:r>
      <w:r w:rsidRPr="00804964">
        <w:rPr>
          <w:spacing w:val="-1"/>
        </w:rPr>
        <w:t>организацию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>работ</w:t>
      </w:r>
      <w:r w:rsidRPr="00804964">
        <w:rPr>
          <w:spacing w:val="51"/>
        </w:rPr>
        <w:t xml:space="preserve"> </w:t>
      </w:r>
      <w:r w:rsidRPr="00804964">
        <w:t>по</w:t>
      </w:r>
      <w:r w:rsidRPr="00804964">
        <w:rPr>
          <w:spacing w:val="53"/>
        </w:rPr>
        <w:t xml:space="preserve"> </w:t>
      </w:r>
      <w:r w:rsidRPr="00804964">
        <w:rPr>
          <w:spacing w:val="-1"/>
        </w:rPr>
        <w:t>обеспечению</w:t>
      </w:r>
      <w:r w:rsidRPr="00804964">
        <w:rPr>
          <w:spacing w:val="53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объекта</w:t>
      </w:r>
      <w:r w:rsidRPr="00804964">
        <w:t xml:space="preserve"> и </w:t>
      </w:r>
      <w:r w:rsidRPr="00804964">
        <w:rPr>
          <w:spacing w:val="-2"/>
        </w:rPr>
        <w:t>услуг</w:t>
      </w:r>
      <w:r w:rsidRPr="00804964">
        <w:t xml:space="preserve"> в</w:t>
      </w:r>
      <w:r w:rsidRPr="00804964">
        <w:rPr>
          <w:spacing w:val="-1"/>
        </w:rPr>
        <w:t xml:space="preserve"> образовательной организации. </w:t>
      </w:r>
    </w:p>
    <w:p w:rsidR="00804964" w:rsidRPr="003412A2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proofErr w:type="gramStart"/>
      <w:r>
        <w:rPr>
          <w:spacing w:val="-1"/>
        </w:rPr>
        <w:t>1.4.</w:t>
      </w:r>
      <w:r w:rsidRPr="00804964">
        <w:rPr>
          <w:spacing w:val="-1"/>
        </w:rPr>
        <w:t>Ответственный</w:t>
      </w:r>
      <w:r w:rsidRPr="00804964">
        <w:rPr>
          <w:spacing w:val="19"/>
        </w:rPr>
        <w:t xml:space="preserve"> </w:t>
      </w:r>
      <w:r>
        <w:rPr>
          <w:spacing w:val="-1"/>
        </w:rPr>
        <w:t>работник</w:t>
      </w:r>
      <w:r w:rsidRPr="00804964">
        <w:rPr>
          <w:spacing w:val="17"/>
        </w:rPr>
        <w:t xml:space="preserve"> </w:t>
      </w:r>
      <w:r w:rsidRPr="00804964">
        <w:t>за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организацию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работ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обеспечению</w:t>
      </w:r>
      <w:r w:rsidRPr="00804964">
        <w:rPr>
          <w:spacing w:val="43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39"/>
        </w:rPr>
        <w:t xml:space="preserve"> </w:t>
      </w:r>
      <w:r w:rsidRPr="00804964">
        <w:t>и</w:t>
      </w:r>
      <w:r w:rsidRPr="00804964">
        <w:rPr>
          <w:spacing w:val="38"/>
        </w:rPr>
        <w:t xml:space="preserve"> </w:t>
      </w:r>
      <w:r w:rsidRPr="00804964">
        <w:rPr>
          <w:spacing w:val="-2"/>
        </w:rPr>
        <w:t>услуг</w:t>
      </w:r>
      <w:r w:rsidRPr="00804964">
        <w:rPr>
          <w:spacing w:val="44"/>
        </w:rPr>
        <w:t xml:space="preserve"> </w:t>
      </w:r>
      <w:r w:rsidRPr="00804964">
        <w:t>в</w:t>
      </w:r>
      <w:r w:rsidRPr="00804964">
        <w:rPr>
          <w:spacing w:val="39"/>
        </w:rPr>
        <w:t xml:space="preserve"> </w:t>
      </w:r>
      <w:r w:rsidRPr="00804964">
        <w:rPr>
          <w:spacing w:val="-1"/>
        </w:rPr>
        <w:t>своей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работе</w:t>
      </w:r>
      <w:r w:rsidRPr="00804964">
        <w:rPr>
          <w:spacing w:val="34"/>
        </w:rPr>
        <w:t xml:space="preserve"> </w:t>
      </w:r>
      <w:r w:rsidRPr="00804964">
        <w:rPr>
          <w:spacing w:val="-1"/>
        </w:rPr>
        <w:t>руководствуется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Федеральным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законом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«О</w:t>
      </w:r>
      <w:r w:rsidRPr="00804964">
        <w:rPr>
          <w:spacing w:val="12"/>
        </w:rPr>
        <w:t xml:space="preserve"> </w:t>
      </w:r>
      <w:r w:rsidRPr="00804964">
        <w:rPr>
          <w:spacing w:val="-1"/>
        </w:rPr>
        <w:t>социальной</w:t>
      </w:r>
      <w:r w:rsidRPr="00804964">
        <w:rPr>
          <w:spacing w:val="14"/>
        </w:rPr>
        <w:t xml:space="preserve"> </w:t>
      </w:r>
      <w:r w:rsidRPr="00804964">
        <w:t>защите</w:t>
      </w:r>
      <w:r w:rsidRPr="00804964">
        <w:rPr>
          <w:spacing w:val="11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13"/>
        </w:rPr>
        <w:t xml:space="preserve"> </w:t>
      </w:r>
      <w:r w:rsidRPr="00804964">
        <w:t>в</w:t>
      </w:r>
      <w:r w:rsidRPr="00804964">
        <w:rPr>
          <w:spacing w:val="13"/>
        </w:rPr>
        <w:t xml:space="preserve"> </w:t>
      </w:r>
      <w:r w:rsidRPr="00804964">
        <w:rPr>
          <w:spacing w:val="-1"/>
        </w:rPr>
        <w:t>Российской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Федерации»</w:t>
      </w:r>
      <w:r w:rsidRPr="00804964">
        <w:rPr>
          <w:spacing w:val="12"/>
        </w:rPr>
        <w:t xml:space="preserve"> </w:t>
      </w:r>
      <w:r w:rsidRPr="00804964">
        <w:t>(в</w:t>
      </w:r>
      <w:r w:rsidRPr="00804964">
        <w:rPr>
          <w:spacing w:val="13"/>
        </w:rPr>
        <w:t xml:space="preserve"> </w:t>
      </w:r>
      <w:r w:rsidRPr="00804964">
        <w:rPr>
          <w:spacing w:val="-1"/>
        </w:rPr>
        <w:t>редакции</w:t>
      </w:r>
      <w:r w:rsidRPr="00804964">
        <w:rPr>
          <w:spacing w:val="39"/>
        </w:rPr>
        <w:t xml:space="preserve"> </w:t>
      </w:r>
      <w:r w:rsidRPr="00804964">
        <w:t>от</w:t>
      </w:r>
      <w:r w:rsidRPr="00804964">
        <w:rPr>
          <w:spacing w:val="62"/>
        </w:rPr>
        <w:t xml:space="preserve"> </w:t>
      </w:r>
      <w:r w:rsidRPr="00804964">
        <w:t>01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декабря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2014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года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№419-ФЗ),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иными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нормативными</w:t>
      </w:r>
      <w:r w:rsidRPr="00804964">
        <w:rPr>
          <w:spacing w:val="64"/>
        </w:rPr>
        <w:t xml:space="preserve"> </w:t>
      </w:r>
      <w:r w:rsidRPr="00804964">
        <w:rPr>
          <w:spacing w:val="-1"/>
        </w:rPr>
        <w:t>правовыми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актами,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локальными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актами</w:t>
      </w:r>
      <w:r w:rsidRPr="00804964">
        <w:rPr>
          <w:spacing w:val="30"/>
        </w:rPr>
        <w:t xml:space="preserve"> </w:t>
      </w:r>
      <w:r>
        <w:rPr>
          <w:spacing w:val="-1"/>
        </w:rPr>
        <w:t>МБДОУ</w:t>
      </w:r>
      <w:r w:rsidRPr="00804964">
        <w:rPr>
          <w:spacing w:val="-1"/>
        </w:rPr>
        <w:t>,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регламентирующими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вопросы</w:t>
      </w:r>
      <w:r w:rsidRPr="00804964">
        <w:rPr>
          <w:spacing w:val="39"/>
        </w:rPr>
        <w:t xml:space="preserve"> </w:t>
      </w:r>
      <w:r w:rsidRPr="00804964">
        <w:rPr>
          <w:spacing w:val="-1"/>
        </w:rPr>
        <w:t>обеспечения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17"/>
        </w:rPr>
        <w:t xml:space="preserve"> </w:t>
      </w:r>
      <w:r w:rsidRPr="00804964">
        <w:rPr>
          <w:spacing w:val="-1"/>
        </w:rPr>
        <w:t>организации</w:t>
      </w:r>
      <w:r w:rsidRPr="00804964">
        <w:rPr>
          <w:spacing w:val="19"/>
        </w:rPr>
        <w:t xml:space="preserve"> </w:t>
      </w:r>
      <w:r w:rsidRPr="00804964">
        <w:rPr>
          <w:spacing w:val="-2"/>
        </w:rPr>
        <w:t>образования</w:t>
      </w:r>
      <w:r w:rsidRPr="00804964">
        <w:rPr>
          <w:spacing w:val="55"/>
        </w:rPr>
        <w:t xml:space="preserve"> </w:t>
      </w:r>
      <w:r w:rsidRPr="00804964">
        <w:t xml:space="preserve">и </w:t>
      </w:r>
      <w:r w:rsidRPr="00804964">
        <w:rPr>
          <w:spacing w:val="-1"/>
        </w:rPr>
        <w:t>предоставляемых</w:t>
      </w:r>
      <w:r w:rsidRPr="00804964">
        <w:rPr>
          <w:spacing w:val="-3"/>
        </w:rPr>
        <w:t xml:space="preserve"> </w:t>
      </w:r>
      <w:r w:rsidRPr="00804964">
        <w:rPr>
          <w:spacing w:val="-1"/>
        </w:rPr>
        <w:t>услуг, настоящей</w:t>
      </w:r>
      <w:r w:rsidRPr="00804964">
        <w:t xml:space="preserve"> </w:t>
      </w:r>
      <w:r w:rsidRPr="00804964">
        <w:rPr>
          <w:spacing w:val="-1"/>
        </w:rPr>
        <w:t>Инструкцией.</w:t>
      </w:r>
      <w:proofErr w:type="gramEnd"/>
    </w:p>
    <w:p w:rsidR="00804964" w:rsidRPr="00804964" w:rsidRDefault="00804964" w:rsidP="003412A2">
      <w:pPr>
        <w:pStyle w:val="ac"/>
        <w:kinsoku w:val="0"/>
        <w:overflowPunct w:val="0"/>
        <w:spacing w:line="360" w:lineRule="auto"/>
        <w:ind w:left="0" w:firstLine="0"/>
        <w:jc w:val="center"/>
        <w:rPr>
          <w:b/>
          <w:spacing w:val="-1"/>
        </w:rPr>
      </w:pPr>
      <w:r w:rsidRPr="00804964">
        <w:rPr>
          <w:b/>
        </w:rPr>
        <w:t>2.</w:t>
      </w:r>
      <w:r w:rsidRPr="00804964">
        <w:rPr>
          <w:b/>
          <w:spacing w:val="-1"/>
        </w:rPr>
        <w:t xml:space="preserve"> Обязанности</w:t>
      </w:r>
      <w:r w:rsidRPr="00804964">
        <w:rPr>
          <w:b/>
        </w:rPr>
        <w:t xml:space="preserve"> </w:t>
      </w:r>
      <w:r w:rsidRPr="00804964">
        <w:rPr>
          <w:b/>
          <w:spacing w:val="-1"/>
        </w:rPr>
        <w:t>ответственного</w:t>
      </w:r>
      <w:r w:rsidRPr="00804964">
        <w:rPr>
          <w:b/>
          <w:spacing w:val="3"/>
        </w:rPr>
        <w:t xml:space="preserve"> </w:t>
      </w:r>
      <w:r w:rsidR="00F01BB2">
        <w:rPr>
          <w:b/>
          <w:spacing w:val="-1"/>
        </w:rPr>
        <w:t>работника</w:t>
      </w:r>
      <w:r w:rsidRPr="00804964">
        <w:rPr>
          <w:b/>
          <w:spacing w:val="1"/>
        </w:rPr>
        <w:t xml:space="preserve"> </w:t>
      </w:r>
      <w:r w:rsidRPr="00804964">
        <w:rPr>
          <w:b/>
        </w:rPr>
        <w:t>за</w:t>
      </w:r>
      <w:r w:rsidRPr="00804964">
        <w:rPr>
          <w:b/>
          <w:spacing w:val="-4"/>
        </w:rPr>
        <w:t xml:space="preserve"> </w:t>
      </w:r>
      <w:r w:rsidRPr="00804964">
        <w:rPr>
          <w:b/>
          <w:spacing w:val="-1"/>
        </w:rPr>
        <w:t>организацию</w:t>
      </w:r>
      <w:r w:rsidRPr="00804964">
        <w:rPr>
          <w:b/>
          <w:spacing w:val="-4"/>
        </w:rPr>
        <w:t xml:space="preserve"> </w:t>
      </w:r>
      <w:r w:rsidRPr="00804964">
        <w:rPr>
          <w:b/>
          <w:spacing w:val="-1"/>
        </w:rPr>
        <w:t>работ</w:t>
      </w:r>
      <w:r w:rsidRPr="00804964">
        <w:rPr>
          <w:b/>
          <w:spacing w:val="25"/>
        </w:rPr>
        <w:t xml:space="preserve"> </w:t>
      </w:r>
      <w:r w:rsidRPr="00804964">
        <w:rPr>
          <w:b/>
        </w:rPr>
        <w:t>по</w:t>
      </w:r>
      <w:r w:rsidRPr="00804964">
        <w:rPr>
          <w:b/>
          <w:spacing w:val="-3"/>
        </w:rPr>
        <w:t xml:space="preserve"> </w:t>
      </w:r>
      <w:r w:rsidRPr="00804964">
        <w:rPr>
          <w:b/>
          <w:spacing w:val="-1"/>
        </w:rPr>
        <w:t>обеспечению</w:t>
      </w:r>
      <w:r w:rsidRPr="00804964">
        <w:rPr>
          <w:b/>
          <w:spacing w:val="-4"/>
        </w:rPr>
        <w:t xml:space="preserve"> </w:t>
      </w:r>
      <w:r w:rsidRPr="00804964">
        <w:rPr>
          <w:b/>
          <w:spacing w:val="-1"/>
        </w:rPr>
        <w:t>доступности</w:t>
      </w:r>
      <w:r w:rsidRPr="00804964">
        <w:rPr>
          <w:b/>
          <w:spacing w:val="-3"/>
        </w:rPr>
        <w:t xml:space="preserve"> </w:t>
      </w:r>
      <w:r w:rsidRPr="00804964">
        <w:rPr>
          <w:b/>
        </w:rPr>
        <w:t>объекта и</w:t>
      </w:r>
      <w:r w:rsidRPr="00804964">
        <w:rPr>
          <w:b/>
          <w:spacing w:val="-3"/>
        </w:rPr>
        <w:t xml:space="preserve"> </w:t>
      </w:r>
      <w:r w:rsidRPr="00804964">
        <w:rPr>
          <w:b/>
          <w:spacing w:val="-1"/>
        </w:rPr>
        <w:t>услуг</w:t>
      </w:r>
    </w:p>
    <w:p w:rsid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2.1.</w:t>
      </w:r>
      <w:r w:rsidRPr="00804964">
        <w:rPr>
          <w:spacing w:val="-1"/>
        </w:rPr>
        <w:t>Организовывать</w:t>
      </w:r>
      <w:r w:rsidRPr="00804964">
        <w:rPr>
          <w:spacing w:val="22"/>
        </w:rPr>
        <w:t xml:space="preserve"> </w:t>
      </w:r>
      <w:r w:rsidRPr="00804964">
        <w:rPr>
          <w:spacing w:val="-2"/>
        </w:rPr>
        <w:t>выполнение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нормативных</w:t>
      </w:r>
      <w:r w:rsidRPr="00804964">
        <w:rPr>
          <w:spacing w:val="23"/>
        </w:rPr>
        <w:t xml:space="preserve"> </w:t>
      </w:r>
      <w:r w:rsidRPr="00804964">
        <w:rPr>
          <w:spacing w:val="-1"/>
        </w:rPr>
        <w:t>правовых</w:t>
      </w:r>
      <w:r w:rsidRPr="00804964">
        <w:rPr>
          <w:spacing w:val="23"/>
        </w:rPr>
        <w:t xml:space="preserve"> </w:t>
      </w:r>
      <w:r w:rsidRPr="00804964">
        <w:rPr>
          <w:spacing w:val="-1"/>
        </w:rPr>
        <w:t>документов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федерального</w:t>
      </w:r>
      <w:r w:rsidRPr="00804964">
        <w:rPr>
          <w:spacing w:val="23"/>
        </w:rPr>
        <w:t xml:space="preserve"> </w:t>
      </w:r>
      <w:r w:rsidRPr="00804964">
        <w:t>и</w:t>
      </w:r>
      <w:r w:rsidRPr="00804964">
        <w:rPr>
          <w:spacing w:val="20"/>
        </w:rPr>
        <w:t xml:space="preserve"> </w:t>
      </w:r>
      <w:r w:rsidRPr="00804964">
        <w:rPr>
          <w:spacing w:val="-1"/>
        </w:rPr>
        <w:t>регионального</w:t>
      </w:r>
      <w:r w:rsidRPr="00804964">
        <w:rPr>
          <w:spacing w:val="23"/>
        </w:rPr>
        <w:t xml:space="preserve"> </w:t>
      </w:r>
      <w:r w:rsidRPr="00804964">
        <w:t>уровня,</w:t>
      </w:r>
      <w:r w:rsidRPr="00804964">
        <w:rPr>
          <w:spacing w:val="19"/>
        </w:rPr>
        <w:t xml:space="preserve"> </w:t>
      </w:r>
      <w:r w:rsidRPr="00804964">
        <w:rPr>
          <w:spacing w:val="-1"/>
        </w:rPr>
        <w:t>организационно-распорядительных</w:t>
      </w:r>
      <w:r w:rsidRPr="00804964">
        <w:rPr>
          <w:spacing w:val="21"/>
        </w:rPr>
        <w:t xml:space="preserve"> </w:t>
      </w:r>
      <w:r w:rsidRPr="00804964">
        <w:rPr>
          <w:spacing w:val="-1"/>
        </w:rPr>
        <w:t>документов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организации,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lastRenderedPageBreak/>
        <w:t>иных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локальных</w:t>
      </w:r>
      <w:r w:rsidRPr="00804964">
        <w:rPr>
          <w:spacing w:val="28"/>
        </w:rPr>
        <w:t xml:space="preserve"> </w:t>
      </w:r>
      <w:r w:rsidRPr="00804964">
        <w:rPr>
          <w:spacing w:val="-1"/>
        </w:rPr>
        <w:t>документов</w:t>
      </w:r>
      <w:r w:rsidRPr="00804964">
        <w:rPr>
          <w:spacing w:val="27"/>
        </w:rPr>
        <w:t xml:space="preserve"> </w:t>
      </w:r>
      <w:r w:rsidRPr="00804964">
        <w:rPr>
          <w:spacing w:val="-1"/>
        </w:rPr>
        <w:t>организации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31"/>
        </w:rPr>
        <w:t xml:space="preserve"> </w:t>
      </w:r>
      <w:r w:rsidRPr="00804964">
        <w:rPr>
          <w:spacing w:val="-2"/>
        </w:rPr>
        <w:t>вопросам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57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56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61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57"/>
        </w:rPr>
        <w:t xml:space="preserve"> </w:t>
      </w:r>
      <w:r w:rsidRPr="00804964">
        <w:rPr>
          <w:spacing w:val="-1"/>
        </w:rPr>
        <w:t xml:space="preserve">образовательной организации </w:t>
      </w:r>
      <w:r w:rsidRPr="00804964">
        <w:t>и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36"/>
        </w:rPr>
        <w:t xml:space="preserve"> </w:t>
      </w:r>
      <w:r w:rsidRPr="00804964">
        <w:rPr>
          <w:spacing w:val="-2"/>
        </w:rPr>
        <w:t>услуг,</w:t>
      </w:r>
      <w:r w:rsidRPr="00804964">
        <w:rPr>
          <w:spacing w:val="34"/>
        </w:rPr>
        <w:t xml:space="preserve"> </w:t>
      </w:r>
      <w:r w:rsidRPr="00804964">
        <w:t>а</w:t>
      </w:r>
      <w:r w:rsidRPr="00804964">
        <w:rPr>
          <w:spacing w:val="35"/>
        </w:rPr>
        <w:t xml:space="preserve"> </w:t>
      </w:r>
      <w:r w:rsidRPr="00804964">
        <w:t>также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предписаний</w:t>
      </w:r>
      <w:r w:rsidRPr="00804964">
        <w:rPr>
          <w:spacing w:val="35"/>
        </w:rPr>
        <w:t xml:space="preserve"> </w:t>
      </w:r>
      <w:r w:rsidRPr="00804964">
        <w:rPr>
          <w:spacing w:val="-2"/>
        </w:rPr>
        <w:t>контролирующих</w:t>
      </w:r>
      <w:r w:rsidRPr="00804964">
        <w:rPr>
          <w:spacing w:val="59"/>
        </w:rPr>
        <w:t xml:space="preserve"> </w:t>
      </w:r>
      <w:r w:rsidRPr="00804964">
        <w:rPr>
          <w:spacing w:val="-1"/>
        </w:rPr>
        <w:t>органов.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2.2.</w:t>
      </w:r>
      <w:r w:rsidRPr="00804964">
        <w:rPr>
          <w:spacing w:val="-1"/>
        </w:rPr>
        <w:t>Представлять</w:t>
      </w:r>
      <w:r w:rsidRPr="00804964">
        <w:rPr>
          <w:spacing w:val="18"/>
        </w:rPr>
        <w:t xml:space="preserve"> </w:t>
      </w:r>
      <w:r w:rsidRPr="00804964">
        <w:rPr>
          <w:spacing w:val="-1"/>
        </w:rPr>
        <w:t>предложения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43"/>
        </w:rPr>
        <w:t xml:space="preserve"> </w:t>
      </w:r>
      <w:r w:rsidRPr="00804964">
        <w:rPr>
          <w:spacing w:val="-1"/>
        </w:rPr>
        <w:t>назначению</w:t>
      </w:r>
      <w:r w:rsidRPr="00804964">
        <w:rPr>
          <w:spacing w:val="8"/>
        </w:rPr>
        <w:t xml:space="preserve"> </w:t>
      </w:r>
      <w:r w:rsidRPr="00804964">
        <w:t>из</w:t>
      </w:r>
      <w:r w:rsidRPr="00804964">
        <w:rPr>
          <w:spacing w:val="8"/>
        </w:rPr>
        <w:t xml:space="preserve"> </w:t>
      </w:r>
      <w:r w:rsidRPr="00804964">
        <w:rPr>
          <w:spacing w:val="-1"/>
        </w:rPr>
        <w:t>числа</w:t>
      </w:r>
      <w:r w:rsidRPr="00804964">
        <w:rPr>
          <w:spacing w:val="11"/>
        </w:rPr>
        <w:t xml:space="preserve"> </w:t>
      </w:r>
      <w:r>
        <w:rPr>
          <w:spacing w:val="-1"/>
        </w:rPr>
        <w:t>работников МБДОУ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ответственных</w:t>
      </w:r>
      <w:r w:rsidRPr="00804964">
        <w:rPr>
          <w:spacing w:val="13"/>
        </w:rPr>
        <w:t xml:space="preserve"> </w:t>
      </w:r>
      <w:r w:rsidRPr="00804964">
        <w:rPr>
          <w:spacing w:val="-2"/>
        </w:rPr>
        <w:t>лиц</w:t>
      </w:r>
      <w:r w:rsidRPr="00804964">
        <w:rPr>
          <w:spacing w:val="11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9"/>
        </w:rPr>
        <w:t xml:space="preserve"> </w:t>
      </w:r>
      <w:r w:rsidRPr="00804964">
        <w:rPr>
          <w:spacing w:val="-1"/>
        </w:rPr>
        <w:t>вопросам</w:t>
      </w:r>
      <w:r w:rsidRPr="00804964">
        <w:rPr>
          <w:spacing w:val="6"/>
        </w:rPr>
        <w:t xml:space="preserve"> </w:t>
      </w:r>
      <w:r w:rsidRPr="00804964">
        <w:rPr>
          <w:spacing w:val="-1"/>
        </w:rPr>
        <w:t>обеспечения</w:t>
      </w:r>
      <w:r w:rsidRPr="00804964">
        <w:rPr>
          <w:spacing w:val="6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для</w:t>
      </w:r>
      <w:r w:rsidRPr="00804964"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-2"/>
        </w:rPr>
        <w:t xml:space="preserve"> </w:t>
      </w:r>
      <w:r w:rsidRPr="00804964">
        <w:rPr>
          <w:spacing w:val="-1"/>
        </w:rPr>
        <w:t xml:space="preserve">объектов </w:t>
      </w:r>
      <w:r w:rsidRPr="00804964">
        <w:t>и</w:t>
      </w:r>
      <w:r w:rsidRPr="00804964">
        <w:rPr>
          <w:spacing w:val="2"/>
        </w:rPr>
        <w:t xml:space="preserve"> </w:t>
      </w:r>
      <w:r w:rsidRPr="00804964">
        <w:rPr>
          <w:spacing w:val="-2"/>
        </w:rPr>
        <w:t>услуг.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2.3.</w:t>
      </w:r>
      <w:r w:rsidRPr="00804964">
        <w:rPr>
          <w:spacing w:val="-1"/>
        </w:rPr>
        <w:t>Разрабатывать,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обеспечивать</w:t>
      </w:r>
      <w:r w:rsidRPr="00804964">
        <w:rPr>
          <w:spacing w:val="12"/>
        </w:rPr>
        <w:t xml:space="preserve"> </w:t>
      </w:r>
      <w:r w:rsidRPr="00804964">
        <w:rPr>
          <w:spacing w:val="-1"/>
        </w:rPr>
        <w:t>согласование</w:t>
      </w:r>
      <w:r w:rsidRPr="00804964">
        <w:rPr>
          <w:spacing w:val="11"/>
        </w:rPr>
        <w:t xml:space="preserve"> </w:t>
      </w:r>
      <w:r w:rsidRPr="00804964">
        <w:t>и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утверждение</w:t>
      </w:r>
      <w:r w:rsidRPr="00804964">
        <w:rPr>
          <w:spacing w:val="11"/>
        </w:rPr>
        <w:t xml:space="preserve"> </w:t>
      </w:r>
      <w:r w:rsidRPr="00804964">
        <w:rPr>
          <w:spacing w:val="-1"/>
        </w:rPr>
        <w:t>методических</w:t>
      </w:r>
      <w:r w:rsidRPr="00804964">
        <w:rPr>
          <w:spacing w:val="69"/>
        </w:rPr>
        <w:t xml:space="preserve"> </w:t>
      </w:r>
      <w:r w:rsidRPr="00804964">
        <w:t>и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инструктивных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документов</w:t>
      </w:r>
      <w:r w:rsidRPr="00804964">
        <w:rPr>
          <w:spacing w:val="34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32"/>
        </w:rPr>
        <w:t xml:space="preserve"> </w:t>
      </w:r>
      <w:r>
        <w:rPr>
          <w:spacing w:val="-1"/>
        </w:rPr>
        <w:t>работников МБДОУ</w:t>
      </w:r>
      <w:r w:rsidRPr="00804964">
        <w:rPr>
          <w:spacing w:val="31"/>
        </w:rPr>
        <w:t xml:space="preserve"> </w:t>
      </w:r>
      <w:r w:rsidRPr="00804964">
        <w:t>по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вопросам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обеспечения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37"/>
        </w:rPr>
        <w:t xml:space="preserve"> </w:t>
      </w:r>
      <w:r w:rsidRPr="00804964">
        <w:t>и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4"/>
        </w:rPr>
        <w:t xml:space="preserve"> </w:t>
      </w:r>
      <w:r w:rsidRPr="00804964">
        <w:rPr>
          <w:spacing w:val="-2"/>
        </w:rPr>
        <w:t>услуг,</w:t>
      </w:r>
      <w:r w:rsidRPr="00804964">
        <w:rPr>
          <w:spacing w:val="8"/>
        </w:rPr>
        <w:t xml:space="preserve"> </w:t>
      </w:r>
      <w:r w:rsidRPr="00804964">
        <w:rPr>
          <w:spacing w:val="-1"/>
        </w:rPr>
        <w:t>своевременно</w:t>
      </w:r>
      <w:r w:rsidRPr="00804964">
        <w:rPr>
          <w:spacing w:val="2"/>
        </w:rPr>
        <w:t xml:space="preserve"> </w:t>
      </w:r>
      <w:r w:rsidRPr="00804964">
        <w:t>готовить</w:t>
      </w:r>
      <w:r w:rsidRPr="00804964">
        <w:rPr>
          <w:spacing w:val="2"/>
        </w:rPr>
        <w:t xml:space="preserve"> </w:t>
      </w:r>
      <w:r w:rsidRPr="00804964">
        <w:t>и</w:t>
      </w:r>
      <w:r w:rsidRPr="00804964">
        <w:rPr>
          <w:spacing w:val="4"/>
        </w:rPr>
        <w:t xml:space="preserve"> </w:t>
      </w:r>
      <w:r w:rsidRPr="00804964">
        <w:rPr>
          <w:spacing w:val="-2"/>
        </w:rPr>
        <w:t>вносить</w:t>
      </w:r>
      <w:r w:rsidRPr="00804964">
        <w:rPr>
          <w:spacing w:val="2"/>
        </w:rPr>
        <w:t xml:space="preserve"> </w:t>
      </w:r>
      <w:r w:rsidRPr="00804964">
        <w:t>в</w:t>
      </w:r>
      <w:r w:rsidRPr="00804964">
        <w:rPr>
          <w:spacing w:val="3"/>
        </w:rPr>
        <w:t xml:space="preserve"> </w:t>
      </w:r>
      <w:r w:rsidRPr="00804964">
        <w:t>них</w:t>
      </w:r>
      <w:r w:rsidRPr="00804964">
        <w:rPr>
          <w:spacing w:val="4"/>
        </w:rPr>
        <w:t xml:space="preserve"> </w:t>
      </w:r>
      <w:r w:rsidRPr="00804964">
        <w:rPr>
          <w:spacing w:val="-1"/>
        </w:rPr>
        <w:t>изменения</w:t>
      </w:r>
      <w:r w:rsidRPr="00804964">
        <w:rPr>
          <w:spacing w:val="1"/>
        </w:rPr>
        <w:t xml:space="preserve"> </w:t>
      </w:r>
      <w:r w:rsidRPr="00804964">
        <w:t>и</w:t>
      </w:r>
      <w:r w:rsidRPr="00804964">
        <w:rPr>
          <w:spacing w:val="59"/>
        </w:rPr>
        <w:t xml:space="preserve"> </w:t>
      </w:r>
      <w:r w:rsidRPr="00804964">
        <w:rPr>
          <w:spacing w:val="-1"/>
        </w:rPr>
        <w:t>дополнения,</w:t>
      </w:r>
      <w:r w:rsidRPr="00804964">
        <w:t xml:space="preserve"> </w:t>
      </w:r>
      <w:r w:rsidRPr="00804964">
        <w:rPr>
          <w:spacing w:val="-1"/>
        </w:rPr>
        <w:t xml:space="preserve">доводить </w:t>
      </w:r>
      <w:r w:rsidRPr="00804964">
        <w:t>их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до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сведения</w:t>
      </w:r>
      <w:r w:rsidRPr="00804964">
        <w:rPr>
          <w:spacing w:val="-3"/>
        </w:rPr>
        <w:t xml:space="preserve"> </w:t>
      </w:r>
      <w:r>
        <w:rPr>
          <w:spacing w:val="-1"/>
        </w:rPr>
        <w:t>работников МБДОУ</w:t>
      </w:r>
      <w:r w:rsidRPr="00804964">
        <w:rPr>
          <w:spacing w:val="-1"/>
        </w:rPr>
        <w:t>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2"/>
        </w:rPr>
      </w:pPr>
      <w:r>
        <w:rPr>
          <w:spacing w:val="-1"/>
        </w:rPr>
        <w:t>2.4.</w:t>
      </w:r>
      <w:r w:rsidRPr="00804964">
        <w:rPr>
          <w:spacing w:val="-1"/>
        </w:rPr>
        <w:t>Организовывать</w:t>
      </w:r>
      <w:r w:rsidRPr="00804964">
        <w:rPr>
          <w:spacing w:val="6"/>
        </w:rPr>
        <w:t xml:space="preserve"> </w:t>
      </w:r>
      <w:r w:rsidRPr="00804964">
        <w:rPr>
          <w:spacing w:val="-1"/>
        </w:rPr>
        <w:t>обучение</w:t>
      </w:r>
      <w:r w:rsidRPr="00804964">
        <w:rPr>
          <w:spacing w:val="14"/>
        </w:rPr>
        <w:t xml:space="preserve"> </w:t>
      </w:r>
      <w:r w:rsidRPr="00804964">
        <w:rPr>
          <w:spacing w:val="-1"/>
        </w:rPr>
        <w:t>(инструктаж,</w:t>
      </w:r>
      <w:r w:rsidRPr="00804964">
        <w:rPr>
          <w:spacing w:val="10"/>
        </w:rPr>
        <w:t xml:space="preserve"> </w:t>
      </w:r>
      <w:r w:rsidRPr="00804964">
        <w:rPr>
          <w:spacing w:val="-1"/>
        </w:rPr>
        <w:t>при</w:t>
      </w:r>
      <w:r w:rsidRPr="00804964">
        <w:rPr>
          <w:spacing w:val="9"/>
        </w:rPr>
        <w:t xml:space="preserve"> </w:t>
      </w:r>
      <w:r w:rsidRPr="00804964">
        <w:rPr>
          <w:spacing w:val="-1"/>
        </w:rPr>
        <w:t>необходимости,</w:t>
      </w:r>
      <w:r w:rsidRPr="00804964">
        <w:rPr>
          <w:spacing w:val="10"/>
        </w:rPr>
        <w:t xml:space="preserve"> </w:t>
      </w:r>
      <w:r w:rsidRPr="00804964">
        <w:rPr>
          <w:spacing w:val="-1"/>
        </w:rPr>
        <w:t>тренинг)</w:t>
      </w:r>
      <w:r w:rsidRPr="00804964">
        <w:rPr>
          <w:spacing w:val="53"/>
        </w:rPr>
        <w:t xml:space="preserve"> </w:t>
      </w:r>
      <w:r>
        <w:rPr>
          <w:spacing w:val="-1"/>
        </w:rPr>
        <w:t>работников МБДОУ</w:t>
      </w:r>
      <w:r w:rsidRPr="00804964">
        <w:rPr>
          <w:spacing w:val="-1"/>
        </w:rPr>
        <w:t>,</w:t>
      </w:r>
      <w:r w:rsidRPr="00804964">
        <w:rPr>
          <w:spacing w:val="32"/>
        </w:rPr>
        <w:t xml:space="preserve"> </w:t>
      </w:r>
      <w:r w:rsidRPr="00804964">
        <w:rPr>
          <w:spacing w:val="-1"/>
        </w:rPr>
        <w:t>проверку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знаний</w:t>
      </w:r>
      <w:r w:rsidRPr="00804964">
        <w:rPr>
          <w:spacing w:val="29"/>
        </w:rPr>
        <w:t xml:space="preserve"> </w:t>
      </w:r>
      <w:r w:rsidRPr="00804964">
        <w:t>и</w:t>
      </w:r>
      <w:r w:rsidRPr="00804964">
        <w:rPr>
          <w:spacing w:val="36"/>
        </w:rPr>
        <w:t xml:space="preserve"> </w:t>
      </w:r>
      <w:r w:rsidRPr="00804964">
        <w:rPr>
          <w:spacing w:val="-1"/>
        </w:rPr>
        <w:t>умений</w:t>
      </w:r>
      <w:r w:rsidRPr="00804964">
        <w:rPr>
          <w:spacing w:val="33"/>
        </w:rPr>
        <w:t xml:space="preserve"> </w:t>
      </w:r>
      <w:r>
        <w:rPr>
          <w:spacing w:val="-1"/>
        </w:rPr>
        <w:t>работников</w:t>
      </w:r>
      <w:r w:rsidRPr="00804964">
        <w:rPr>
          <w:spacing w:val="35"/>
        </w:rPr>
        <w:t xml:space="preserve"> </w:t>
      </w:r>
      <w:r w:rsidRPr="00804964">
        <w:t>по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вопросам</w:t>
      </w:r>
      <w:r w:rsidRPr="00804964">
        <w:rPr>
          <w:spacing w:val="-3"/>
        </w:rPr>
        <w:t xml:space="preserve"> </w:t>
      </w:r>
      <w:r w:rsidRPr="00804964">
        <w:rPr>
          <w:spacing w:val="-1"/>
        </w:rPr>
        <w:t>доступности</w:t>
      </w:r>
      <w:r w:rsidRPr="00804964">
        <w:t xml:space="preserve"> </w:t>
      </w:r>
      <w:r w:rsidRPr="00804964">
        <w:rPr>
          <w:spacing w:val="-1"/>
        </w:rPr>
        <w:t>для</w:t>
      </w:r>
      <w:r w:rsidRPr="00804964"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3"/>
        </w:rPr>
        <w:t xml:space="preserve"> </w:t>
      </w:r>
      <w:r w:rsidRPr="00804964">
        <w:rPr>
          <w:spacing w:val="-1"/>
        </w:rPr>
        <w:t xml:space="preserve">объектов </w:t>
      </w:r>
      <w:r w:rsidRPr="00804964">
        <w:t>и</w:t>
      </w:r>
      <w:r w:rsidRPr="00804964">
        <w:rPr>
          <w:spacing w:val="1"/>
        </w:rPr>
        <w:t xml:space="preserve"> </w:t>
      </w:r>
      <w:r w:rsidRPr="00804964">
        <w:rPr>
          <w:spacing w:val="-2"/>
        </w:rPr>
        <w:t>услуг.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proofErr w:type="gramStart"/>
      <w:r>
        <w:rPr>
          <w:spacing w:val="-1"/>
        </w:rPr>
        <w:t>2.5.</w:t>
      </w:r>
      <w:r w:rsidRPr="00804964">
        <w:rPr>
          <w:spacing w:val="-1"/>
        </w:rPr>
        <w:t>Организовывать</w:t>
      </w:r>
      <w:r w:rsidRPr="00804964">
        <w:rPr>
          <w:spacing w:val="7"/>
        </w:rPr>
        <w:t xml:space="preserve"> </w:t>
      </w:r>
      <w:r w:rsidRPr="00804964">
        <w:rPr>
          <w:spacing w:val="-1"/>
        </w:rPr>
        <w:t>работу</w:t>
      </w:r>
      <w:r w:rsidRPr="00804964">
        <w:rPr>
          <w:spacing w:val="4"/>
        </w:rPr>
        <w:t xml:space="preserve"> </w:t>
      </w:r>
      <w:r w:rsidRPr="00804964">
        <w:t>по</w:t>
      </w:r>
      <w:r w:rsidRPr="00804964">
        <w:rPr>
          <w:spacing w:val="9"/>
        </w:rPr>
        <w:t xml:space="preserve"> </w:t>
      </w:r>
      <w:r w:rsidRPr="00804964">
        <w:rPr>
          <w:spacing w:val="-1"/>
        </w:rPr>
        <w:t>предоставлению</w:t>
      </w:r>
      <w:r w:rsidRPr="00804964">
        <w:rPr>
          <w:spacing w:val="8"/>
        </w:rPr>
        <w:t xml:space="preserve"> </w:t>
      </w:r>
      <w:r w:rsidRPr="00804964">
        <w:t>в</w:t>
      </w:r>
      <w:r w:rsidRPr="00804964">
        <w:rPr>
          <w:spacing w:val="8"/>
        </w:rPr>
        <w:t xml:space="preserve"> </w:t>
      </w:r>
      <w:r>
        <w:rPr>
          <w:spacing w:val="-1"/>
        </w:rPr>
        <w:t>МБДОУ</w:t>
      </w:r>
      <w:r w:rsidRPr="00804964">
        <w:rPr>
          <w:spacing w:val="-1"/>
        </w:rPr>
        <w:t xml:space="preserve"> бесплатно</w:t>
      </w:r>
      <w:r w:rsidRPr="00804964">
        <w:rPr>
          <w:spacing w:val="21"/>
        </w:rPr>
        <w:t xml:space="preserve"> </w:t>
      </w:r>
      <w:r w:rsidRPr="00804964">
        <w:t>в</w:t>
      </w:r>
      <w:r w:rsidRPr="00804964">
        <w:rPr>
          <w:spacing w:val="22"/>
        </w:rPr>
        <w:t xml:space="preserve"> </w:t>
      </w:r>
      <w:r w:rsidRPr="00804964">
        <w:rPr>
          <w:spacing w:val="-1"/>
        </w:rPr>
        <w:t>доступной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форме</w:t>
      </w:r>
      <w:r w:rsidRPr="00804964">
        <w:rPr>
          <w:spacing w:val="23"/>
        </w:rPr>
        <w:t xml:space="preserve"> </w:t>
      </w:r>
      <w:r w:rsidRPr="00804964">
        <w:t>(с</w:t>
      </w:r>
      <w:r w:rsidRPr="00804964">
        <w:rPr>
          <w:spacing w:val="23"/>
        </w:rPr>
        <w:t xml:space="preserve"> </w:t>
      </w:r>
      <w:r w:rsidRPr="00804964">
        <w:rPr>
          <w:spacing w:val="-1"/>
        </w:rPr>
        <w:t>учетом</w:t>
      </w:r>
      <w:r w:rsidRPr="00804964">
        <w:rPr>
          <w:spacing w:val="22"/>
        </w:rPr>
        <w:t xml:space="preserve"> </w:t>
      </w:r>
      <w:r w:rsidRPr="00804964">
        <w:rPr>
          <w:spacing w:val="-1"/>
        </w:rPr>
        <w:t>стойких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нарушений</w:t>
      </w:r>
      <w:r w:rsidRPr="00804964">
        <w:rPr>
          <w:spacing w:val="27"/>
        </w:rPr>
        <w:t xml:space="preserve"> </w:t>
      </w:r>
      <w:r w:rsidRPr="00804964">
        <w:rPr>
          <w:spacing w:val="-1"/>
        </w:rPr>
        <w:t>функций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организма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инвалидов)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информации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об</w:t>
      </w:r>
      <w:r w:rsidRPr="00804964">
        <w:rPr>
          <w:spacing w:val="25"/>
        </w:rPr>
        <w:t xml:space="preserve"> </w:t>
      </w:r>
      <w:r w:rsidRPr="00804964">
        <w:t>их</w:t>
      </w:r>
      <w:r w:rsidRPr="00804964">
        <w:rPr>
          <w:spacing w:val="26"/>
        </w:rPr>
        <w:t xml:space="preserve"> </w:t>
      </w:r>
      <w:r w:rsidRPr="00804964">
        <w:rPr>
          <w:spacing w:val="-1"/>
        </w:rPr>
        <w:t>правах</w:t>
      </w:r>
      <w:r w:rsidRPr="00804964">
        <w:rPr>
          <w:spacing w:val="26"/>
        </w:rPr>
        <w:t xml:space="preserve"> </w:t>
      </w:r>
      <w:r w:rsidRPr="00804964">
        <w:t>и</w:t>
      </w:r>
      <w:r w:rsidRPr="00804964">
        <w:rPr>
          <w:spacing w:val="39"/>
        </w:rPr>
        <w:t xml:space="preserve"> </w:t>
      </w:r>
      <w:r w:rsidRPr="00804964">
        <w:rPr>
          <w:spacing w:val="-1"/>
        </w:rPr>
        <w:t>обязанностях,</w:t>
      </w:r>
      <w:r w:rsidRPr="00804964">
        <w:rPr>
          <w:spacing w:val="46"/>
        </w:rPr>
        <w:t xml:space="preserve"> </w:t>
      </w:r>
      <w:r w:rsidRPr="00804964">
        <w:rPr>
          <w:spacing w:val="-1"/>
        </w:rPr>
        <w:t>видах</w:t>
      </w:r>
      <w:r w:rsidRPr="00804964">
        <w:rPr>
          <w:spacing w:val="48"/>
        </w:rPr>
        <w:t xml:space="preserve"> </w:t>
      </w:r>
      <w:r w:rsidRPr="00804964">
        <w:rPr>
          <w:spacing w:val="-1"/>
        </w:rPr>
        <w:t>социальных</w:t>
      </w:r>
      <w:r w:rsidRPr="00804964">
        <w:rPr>
          <w:spacing w:val="48"/>
        </w:rPr>
        <w:t xml:space="preserve"> </w:t>
      </w:r>
      <w:r w:rsidRPr="00804964">
        <w:rPr>
          <w:spacing w:val="-1"/>
        </w:rPr>
        <w:t>услуг,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>формах,</w:t>
      </w:r>
      <w:r w:rsidRPr="00804964">
        <w:rPr>
          <w:spacing w:val="47"/>
        </w:rPr>
        <w:t xml:space="preserve"> </w:t>
      </w:r>
      <w:r w:rsidRPr="00804964">
        <w:rPr>
          <w:spacing w:val="-1"/>
        </w:rPr>
        <w:t>сроках,</w:t>
      </w:r>
      <w:r w:rsidRPr="00804964">
        <w:rPr>
          <w:spacing w:val="44"/>
        </w:rPr>
        <w:t xml:space="preserve"> </w:t>
      </w:r>
      <w:r w:rsidRPr="00804964">
        <w:rPr>
          <w:spacing w:val="-1"/>
        </w:rPr>
        <w:t>порядке</w:t>
      </w:r>
      <w:r w:rsidRPr="00804964">
        <w:rPr>
          <w:spacing w:val="45"/>
        </w:rPr>
        <w:t xml:space="preserve"> </w:t>
      </w:r>
      <w:r w:rsidRPr="00804964">
        <w:t>и</w:t>
      </w:r>
      <w:r w:rsidRPr="00804964">
        <w:rPr>
          <w:spacing w:val="47"/>
        </w:rPr>
        <w:t xml:space="preserve"> </w:t>
      </w:r>
      <w:r w:rsidRPr="00804964">
        <w:rPr>
          <w:spacing w:val="-1"/>
        </w:rPr>
        <w:t>условиях</w:t>
      </w:r>
      <w:r w:rsidRPr="00804964">
        <w:rPr>
          <w:spacing w:val="46"/>
        </w:rPr>
        <w:t xml:space="preserve"> </w:t>
      </w:r>
      <w:r w:rsidRPr="00804964">
        <w:t>их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предоставления</w:t>
      </w:r>
      <w:r w:rsidRPr="00804964">
        <w:rPr>
          <w:spacing w:val="1"/>
        </w:rPr>
        <w:t xml:space="preserve"> </w:t>
      </w:r>
      <w:r w:rsidRPr="00804964">
        <w:t>в</w:t>
      </w:r>
      <w:r w:rsidRPr="00804964">
        <w:rPr>
          <w:spacing w:val="-1"/>
        </w:rPr>
        <w:t xml:space="preserve"> </w:t>
      </w:r>
      <w:r>
        <w:rPr>
          <w:spacing w:val="-1"/>
        </w:rPr>
        <w:t>МБДОУ</w:t>
      </w:r>
      <w:r w:rsidRPr="00804964">
        <w:rPr>
          <w:spacing w:val="-1"/>
        </w:rPr>
        <w:t>).</w:t>
      </w:r>
      <w:proofErr w:type="gramEnd"/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2.6.</w:t>
      </w:r>
      <w:r w:rsidRPr="00804964">
        <w:rPr>
          <w:spacing w:val="-1"/>
        </w:rPr>
        <w:t>Организовывать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работу</w:t>
      </w:r>
      <w:r w:rsidRPr="00804964">
        <w:rPr>
          <w:spacing w:val="33"/>
        </w:rPr>
        <w:t xml:space="preserve"> </w:t>
      </w:r>
      <w:r w:rsidRPr="00804964">
        <w:t>по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обследованию</w:t>
      </w:r>
      <w:r w:rsidRPr="00804964">
        <w:rPr>
          <w:spacing w:val="34"/>
        </w:rPr>
        <w:t xml:space="preserve"> </w:t>
      </w:r>
      <w:r w:rsidRPr="00804964">
        <w:rPr>
          <w:spacing w:val="-1"/>
        </w:rPr>
        <w:t>образовательной организации</w:t>
      </w:r>
      <w:r w:rsidRPr="00804964">
        <w:rPr>
          <w:spacing w:val="69"/>
        </w:rPr>
        <w:t xml:space="preserve"> </w:t>
      </w:r>
      <w:r w:rsidRPr="00804964">
        <w:t>и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2"/>
        </w:rPr>
        <w:t xml:space="preserve"> </w:t>
      </w:r>
      <w:r w:rsidRPr="00804964">
        <w:rPr>
          <w:spacing w:val="-2"/>
        </w:rPr>
        <w:t>услуг</w:t>
      </w:r>
      <w:r w:rsidRPr="00804964">
        <w:rPr>
          <w:spacing w:val="1"/>
        </w:rPr>
        <w:t xml:space="preserve"> </w:t>
      </w:r>
      <w:r w:rsidRPr="00804964">
        <w:t>и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составлению</w:t>
      </w:r>
      <w:r w:rsidRPr="00804964">
        <w:rPr>
          <w:spacing w:val="67"/>
        </w:rPr>
        <w:t xml:space="preserve"> </w:t>
      </w:r>
      <w:r w:rsidRPr="00804964">
        <w:rPr>
          <w:spacing w:val="-1"/>
        </w:rPr>
        <w:t>Паспорта</w:t>
      </w:r>
      <w:r w:rsidRPr="00804964">
        <w:rPr>
          <w:spacing w:val="49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7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6"/>
        </w:rPr>
        <w:t xml:space="preserve"> </w:t>
      </w:r>
      <w:r w:rsidRPr="00804964">
        <w:t>и</w:t>
      </w:r>
      <w:r w:rsidRPr="00804964">
        <w:rPr>
          <w:spacing w:val="7"/>
        </w:rPr>
        <w:t xml:space="preserve"> </w:t>
      </w:r>
      <w:r w:rsidRPr="00804964">
        <w:rPr>
          <w:spacing w:val="-2"/>
        </w:rPr>
        <w:t>услуг,</w:t>
      </w:r>
      <w:r w:rsidRPr="00804964">
        <w:rPr>
          <w:spacing w:val="6"/>
        </w:rPr>
        <w:t xml:space="preserve"> </w:t>
      </w:r>
      <w:r w:rsidRPr="00804964">
        <w:rPr>
          <w:spacing w:val="-1"/>
        </w:rPr>
        <w:t>входить</w:t>
      </w:r>
      <w:r w:rsidRPr="00804964">
        <w:rPr>
          <w:spacing w:val="5"/>
        </w:rPr>
        <w:t xml:space="preserve"> </w:t>
      </w:r>
      <w:r w:rsidRPr="00804964">
        <w:t>в</w:t>
      </w:r>
      <w:r w:rsidRPr="00804964">
        <w:rPr>
          <w:spacing w:val="6"/>
        </w:rPr>
        <w:t xml:space="preserve"> </w:t>
      </w:r>
      <w:r w:rsidRPr="00804964">
        <w:rPr>
          <w:spacing w:val="-1"/>
        </w:rPr>
        <w:t>комиссию</w:t>
      </w:r>
      <w:r w:rsidRPr="00804964">
        <w:rPr>
          <w:spacing w:val="5"/>
        </w:rPr>
        <w:t xml:space="preserve"> </w:t>
      </w:r>
      <w:r w:rsidRPr="00804964">
        <w:rPr>
          <w:spacing w:val="-1"/>
        </w:rPr>
        <w:t>по</w:t>
      </w:r>
      <w:r w:rsidRPr="00804964">
        <w:rPr>
          <w:spacing w:val="7"/>
        </w:rPr>
        <w:t xml:space="preserve"> </w:t>
      </w:r>
      <w:r w:rsidRPr="00804964">
        <w:rPr>
          <w:spacing w:val="-1"/>
        </w:rPr>
        <w:t>проведению</w:t>
      </w:r>
      <w:r w:rsidRPr="00804964">
        <w:rPr>
          <w:spacing w:val="5"/>
        </w:rPr>
        <w:t xml:space="preserve"> </w:t>
      </w:r>
      <w:r w:rsidRPr="00804964">
        <w:rPr>
          <w:spacing w:val="-1"/>
        </w:rPr>
        <w:t>обследования</w:t>
      </w:r>
      <w:r w:rsidRPr="00804964">
        <w:rPr>
          <w:spacing w:val="6"/>
        </w:rPr>
        <w:t xml:space="preserve"> </w:t>
      </w:r>
      <w:r w:rsidRPr="00804964">
        <w:t>и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паспортизации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24"/>
        </w:rPr>
        <w:t xml:space="preserve"> </w:t>
      </w:r>
      <w:r w:rsidRPr="00804964">
        <w:t>и</w:t>
      </w:r>
      <w:r w:rsidRPr="00804964">
        <w:rPr>
          <w:spacing w:val="22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24"/>
        </w:rPr>
        <w:t xml:space="preserve"> </w:t>
      </w:r>
      <w:r w:rsidRPr="00804964">
        <w:rPr>
          <w:spacing w:val="-2"/>
        </w:rPr>
        <w:t>услуг,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обеспечивать</w:t>
      </w:r>
      <w:r w:rsidRPr="00804964">
        <w:rPr>
          <w:spacing w:val="22"/>
        </w:rPr>
        <w:t xml:space="preserve"> </w:t>
      </w:r>
      <w:r w:rsidRPr="00804964">
        <w:t>его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своевременное</w:t>
      </w:r>
      <w:r w:rsidRPr="00804964">
        <w:rPr>
          <w:spacing w:val="22"/>
        </w:rPr>
        <w:t xml:space="preserve"> </w:t>
      </w:r>
      <w:r w:rsidRPr="00804964">
        <w:rPr>
          <w:spacing w:val="-1"/>
        </w:rPr>
        <w:t>утверждение</w:t>
      </w:r>
      <w:r w:rsidRPr="00804964">
        <w:rPr>
          <w:spacing w:val="19"/>
        </w:rPr>
        <w:t xml:space="preserve"> </w:t>
      </w:r>
      <w:r>
        <w:rPr>
          <w:spacing w:val="-1"/>
        </w:rPr>
        <w:t>заведующим МБДОУ</w:t>
      </w:r>
      <w:r w:rsidRPr="00804964">
        <w:rPr>
          <w:spacing w:val="-1"/>
        </w:rPr>
        <w:t>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2.7.</w:t>
      </w:r>
      <w:r w:rsidRPr="00804964">
        <w:rPr>
          <w:spacing w:val="-1"/>
        </w:rPr>
        <w:t>Организовывать</w:t>
      </w:r>
      <w:r w:rsidRPr="00804964">
        <w:rPr>
          <w:spacing w:val="24"/>
        </w:rPr>
        <w:t xml:space="preserve"> </w:t>
      </w:r>
      <w:r w:rsidRPr="00804964">
        <w:rPr>
          <w:spacing w:val="-1"/>
        </w:rPr>
        <w:t>работу</w:t>
      </w:r>
      <w:r w:rsidRPr="00804964">
        <w:rPr>
          <w:spacing w:val="24"/>
        </w:rPr>
        <w:t xml:space="preserve"> </w:t>
      </w:r>
      <w:r w:rsidRPr="00804964">
        <w:t>по</w:t>
      </w:r>
      <w:r w:rsidRPr="00804964">
        <w:rPr>
          <w:spacing w:val="26"/>
        </w:rPr>
        <w:t xml:space="preserve"> </w:t>
      </w:r>
      <w:r w:rsidRPr="00804964">
        <w:rPr>
          <w:spacing w:val="-1"/>
        </w:rPr>
        <w:t>осуществлению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оценки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соответствия</w:t>
      </w:r>
      <w:r w:rsidRPr="00804964">
        <w:rPr>
          <w:spacing w:val="28"/>
        </w:rPr>
        <w:t xml:space="preserve"> </w:t>
      </w:r>
      <w:r w:rsidRPr="00804964">
        <w:rPr>
          <w:spacing w:val="-2"/>
        </w:rPr>
        <w:t>уровня</w:t>
      </w:r>
      <w:r w:rsidRPr="00804964">
        <w:rPr>
          <w:spacing w:val="75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28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24"/>
        </w:rPr>
        <w:t xml:space="preserve"> </w:t>
      </w:r>
      <w:r w:rsidRPr="00804964">
        <w:rPr>
          <w:spacing w:val="-1"/>
        </w:rPr>
        <w:t>объектов</w:t>
      </w:r>
      <w:r w:rsidRPr="00804964">
        <w:rPr>
          <w:spacing w:val="24"/>
        </w:rPr>
        <w:t xml:space="preserve"> </w:t>
      </w:r>
      <w:r w:rsidRPr="00804964">
        <w:t>и</w:t>
      </w:r>
      <w:r w:rsidRPr="00804964">
        <w:rPr>
          <w:spacing w:val="28"/>
        </w:rPr>
        <w:t xml:space="preserve"> </w:t>
      </w:r>
      <w:r w:rsidRPr="00804964">
        <w:rPr>
          <w:spacing w:val="-2"/>
        </w:rPr>
        <w:t>услуг</w:t>
      </w:r>
      <w:r w:rsidRPr="00804964">
        <w:rPr>
          <w:spacing w:val="27"/>
        </w:rPr>
        <w:t xml:space="preserve"> </w:t>
      </w:r>
      <w:r w:rsidRPr="00804964">
        <w:t>с</w:t>
      </w:r>
      <w:r w:rsidRPr="00804964">
        <w:rPr>
          <w:spacing w:val="27"/>
        </w:rPr>
        <w:t xml:space="preserve"> </w:t>
      </w:r>
      <w:r w:rsidRPr="00804964">
        <w:rPr>
          <w:spacing w:val="-1"/>
        </w:rPr>
        <w:t>использованием</w:t>
      </w:r>
      <w:r w:rsidRPr="00804964">
        <w:rPr>
          <w:spacing w:val="25"/>
        </w:rPr>
        <w:t xml:space="preserve"> </w:t>
      </w:r>
      <w:r w:rsidRPr="00804964">
        <w:rPr>
          <w:spacing w:val="-1"/>
        </w:rPr>
        <w:t>показателей</w:t>
      </w:r>
      <w:r w:rsidRPr="00804964">
        <w:rPr>
          <w:spacing w:val="57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объектов</w:t>
      </w:r>
      <w:r w:rsidRPr="00804964">
        <w:rPr>
          <w:spacing w:val="31"/>
        </w:rPr>
        <w:t xml:space="preserve"> </w:t>
      </w:r>
      <w:r w:rsidRPr="00804964">
        <w:t>и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31"/>
        </w:rPr>
        <w:t xml:space="preserve"> </w:t>
      </w:r>
      <w:r w:rsidRPr="00804964">
        <w:rPr>
          <w:spacing w:val="-2"/>
        </w:rPr>
        <w:t>услуг</w:t>
      </w:r>
      <w:r w:rsidRPr="00804964">
        <w:rPr>
          <w:spacing w:val="32"/>
        </w:rPr>
        <w:t xml:space="preserve"> </w:t>
      </w:r>
      <w:r w:rsidRPr="00804964">
        <w:t>в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сфере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t>образования.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t>2.8.</w:t>
      </w:r>
      <w:r w:rsidRPr="00804964">
        <w:t>Участвовать</w:t>
      </w:r>
      <w:r w:rsidRPr="00804964">
        <w:rPr>
          <w:spacing w:val="8"/>
        </w:rPr>
        <w:t xml:space="preserve"> </w:t>
      </w:r>
      <w:r w:rsidRPr="00804964">
        <w:t>в</w:t>
      </w:r>
      <w:r w:rsidRPr="00804964">
        <w:rPr>
          <w:spacing w:val="9"/>
        </w:rPr>
        <w:t xml:space="preserve"> </w:t>
      </w:r>
      <w:r w:rsidRPr="00804964">
        <w:rPr>
          <w:spacing w:val="-1"/>
        </w:rPr>
        <w:t>составлении</w:t>
      </w:r>
      <w:r w:rsidRPr="00804964">
        <w:rPr>
          <w:spacing w:val="8"/>
        </w:rPr>
        <w:t xml:space="preserve"> </w:t>
      </w:r>
      <w:r w:rsidRPr="00804964">
        <w:rPr>
          <w:spacing w:val="-1"/>
        </w:rPr>
        <w:t>плана</w:t>
      </w:r>
      <w:r w:rsidRPr="00804964">
        <w:rPr>
          <w:spacing w:val="8"/>
        </w:rPr>
        <w:t xml:space="preserve"> </w:t>
      </w:r>
      <w:r w:rsidRPr="00804964">
        <w:rPr>
          <w:spacing w:val="-1"/>
        </w:rPr>
        <w:t>адаптации</w:t>
      </w:r>
      <w:r w:rsidRPr="00804964">
        <w:rPr>
          <w:spacing w:val="15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9"/>
        </w:rPr>
        <w:t xml:space="preserve"> </w:t>
      </w:r>
      <w:r>
        <w:rPr>
          <w:spacing w:val="-1"/>
        </w:rPr>
        <w:t>МБДОУ</w:t>
      </w:r>
      <w:r w:rsidRPr="00804964">
        <w:rPr>
          <w:spacing w:val="-1"/>
        </w:rPr>
        <w:t xml:space="preserve"> </w:t>
      </w:r>
      <w:r w:rsidRPr="00804964">
        <w:t>и</w:t>
      </w:r>
      <w:r w:rsidRPr="00804964">
        <w:rPr>
          <w:spacing w:val="13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15"/>
        </w:rPr>
        <w:t xml:space="preserve"> </w:t>
      </w:r>
      <w:r w:rsidRPr="00804964">
        <w:rPr>
          <w:spacing w:val="-2"/>
        </w:rPr>
        <w:t>услуг</w:t>
      </w:r>
      <w:r w:rsidRPr="00804964">
        <w:t xml:space="preserve"> </w:t>
      </w:r>
      <w:r w:rsidRPr="00804964">
        <w:rPr>
          <w:spacing w:val="17"/>
        </w:rPr>
        <w:t xml:space="preserve"> </w:t>
      </w:r>
      <w:r w:rsidRPr="00804964">
        <w:rPr>
          <w:spacing w:val="-2"/>
        </w:rPr>
        <w:t>для</w:t>
      </w:r>
      <w:r w:rsidRPr="00804964">
        <w:rPr>
          <w:spacing w:val="43"/>
        </w:rPr>
        <w:t xml:space="preserve"> </w:t>
      </w:r>
      <w:r w:rsidRPr="00804964">
        <w:rPr>
          <w:spacing w:val="-1"/>
        </w:rPr>
        <w:t>инвалидов.</w:t>
      </w:r>
    </w:p>
    <w:p w:rsidR="00804964" w:rsidRPr="00804964" w:rsidRDefault="00804964" w:rsidP="003412A2">
      <w:pPr>
        <w:pStyle w:val="ac"/>
        <w:tabs>
          <w:tab w:val="left" w:pos="1313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t>2.9.</w:t>
      </w:r>
      <w:r w:rsidRPr="00804964">
        <w:t>Разрабатывать</w:t>
      </w:r>
      <w:r w:rsidRPr="00804964">
        <w:rPr>
          <w:spacing w:val="23"/>
        </w:rPr>
        <w:t xml:space="preserve"> </w:t>
      </w:r>
      <w:r w:rsidRPr="00804964">
        <w:rPr>
          <w:spacing w:val="-1"/>
        </w:rPr>
        <w:t>проект</w:t>
      </w:r>
      <w:r w:rsidRPr="00804964">
        <w:rPr>
          <w:spacing w:val="24"/>
        </w:rPr>
        <w:t xml:space="preserve"> </w:t>
      </w:r>
      <w:r w:rsidRPr="00804964">
        <w:rPr>
          <w:spacing w:val="-1"/>
        </w:rPr>
        <w:t>графика</w:t>
      </w:r>
      <w:r w:rsidRPr="00804964">
        <w:rPr>
          <w:spacing w:val="21"/>
        </w:rPr>
        <w:t xml:space="preserve"> </w:t>
      </w:r>
      <w:r w:rsidRPr="00804964">
        <w:rPr>
          <w:spacing w:val="-1"/>
        </w:rPr>
        <w:t>переоснащения</w:t>
      </w:r>
      <w:r w:rsidRPr="00804964">
        <w:rPr>
          <w:spacing w:val="21"/>
        </w:rPr>
        <w:t xml:space="preserve"> </w:t>
      </w:r>
      <w:r>
        <w:rPr>
          <w:spacing w:val="-1"/>
        </w:rPr>
        <w:t>МБДОУ</w:t>
      </w:r>
      <w:r w:rsidRPr="00804964">
        <w:rPr>
          <w:spacing w:val="-1"/>
        </w:rPr>
        <w:t xml:space="preserve"> </w:t>
      </w:r>
      <w:r w:rsidRPr="00804964">
        <w:t>и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закупки</w:t>
      </w:r>
      <w:r w:rsidRPr="00804964">
        <w:rPr>
          <w:spacing w:val="27"/>
        </w:rPr>
        <w:t xml:space="preserve"> </w:t>
      </w:r>
      <w:r w:rsidRPr="00804964">
        <w:rPr>
          <w:spacing w:val="-1"/>
        </w:rPr>
        <w:t>нового</w:t>
      </w:r>
      <w:r w:rsidRPr="00804964">
        <w:rPr>
          <w:spacing w:val="28"/>
        </w:rPr>
        <w:t xml:space="preserve"> </w:t>
      </w:r>
      <w:r w:rsidRPr="00804964">
        <w:rPr>
          <w:spacing w:val="-1"/>
        </w:rPr>
        <w:t>оборудования,</w:t>
      </w:r>
      <w:r w:rsidRPr="00804964">
        <w:rPr>
          <w:spacing w:val="49"/>
        </w:rPr>
        <w:t xml:space="preserve"> </w:t>
      </w:r>
      <w:r w:rsidRPr="00804964">
        <w:rPr>
          <w:spacing w:val="-1"/>
        </w:rPr>
        <w:t>включая</w:t>
      </w:r>
      <w:r w:rsidRPr="00804964">
        <w:rPr>
          <w:spacing w:val="40"/>
        </w:rPr>
        <w:t xml:space="preserve"> </w:t>
      </w:r>
      <w:r w:rsidRPr="00804964">
        <w:rPr>
          <w:spacing w:val="-1"/>
        </w:rPr>
        <w:t>вспомогательные</w:t>
      </w:r>
      <w:r w:rsidRPr="00804964">
        <w:rPr>
          <w:spacing w:val="40"/>
        </w:rPr>
        <w:t xml:space="preserve"> </w:t>
      </w:r>
      <w:r w:rsidRPr="00804964">
        <w:rPr>
          <w:spacing w:val="-1"/>
        </w:rPr>
        <w:t>устройства,</w:t>
      </w:r>
      <w:r w:rsidRPr="00804964">
        <w:rPr>
          <w:spacing w:val="36"/>
        </w:rPr>
        <w:t xml:space="preserve"> </w:t>
      </w:r>
      <w:r w:rsidRPr="00804964">
        <w:t>а</w:t>
      </w:r>
      <w:r w:rsidRPr="00804964">
        <w:rPr>
          <w:spacing w:val="40"/>
        </w:rPr>
        <w:t xml:space="preserve"> </w:t>
      </w:r>
      <w:r w:rsidRPr="00804964">
        <w:t>также</w:t>
      </w:r>
      <w:r w:rsidRPr="00804964">
        <w:rPr>
          <w:spacing w:val="40"/>
        </w:rPr>
        <w:t xml:space="preserve"> </w:t>
      </w:r>
      <w:r w:rsidRPr="00804964">
        <w:rPr>
          <w:spacing w:val="-1"/>
        </w:rPr>
        <w:t>средства</w:t>
      </w:r>
      <w:r w:rsidRPr="00804964">
        <w:rPr>
          <w:spacing w:val="37"/>
        </w:rPr>
        <w:t xml:space="preserve"> </w:t>
      </w:r>
      <w:r w:rsidRPr="00804964">
        <w:rPr>
          <w:spacing w:val="-1"/>
        </w:rPr>
        <w:lastRenderedPageBreak/>
        <w:t>информирования,</w:t>
      </w:r>
      <w:r w:rsidRPr="00804964">
        <w:rPr>
          <w:spacing w:val="40"/>
        </w:rPr>
        <w:t xml:space="preserve"> </w:t>
      </w:r>
      <w:r w:rsidRPr="00804964">
        <w:t>в</w:t>
      </w:r>
      <w:r w:rsidRPr="00804964">
        <w:rPr>
          <w:spacing w:val="39"/>
        </w:rPr>
        <w:t xml:space="preserve"> </w:t>
      </w:r>
      <w:r w:rsidRPr="00804964">
        <w:t>том</w:t>
      </w:r>
      <w:r w:rsidRPr="00804964">
        <w:rPr>
          <w:spacing w:val="43"/>
        </w:rPr>
        <w:t xml:space="preserve"> </w:t>
      </w:r>
      <w:r w:rsidRPr="00804964">
        <w:t>числе</w:t>
      </w:r>
      <w:r w:rsidRPr="00804964">
        <w:rPr>
          <w:spacing w:val="3"/>
        </w:rPr>
        <w:t xml:space="preserve"> </w:t>
      </w:r>
      <w:r w:rsidRPr="00804964">
        <w:rPr>
          <w:spacing w:val="-1"/>
        </w:rPr>
        <w:t>дублирования</w:t>
      </w:r>
      <w:r w:rsidRPr="00804964">
        <w:rPr>
          <w:spacing w:val="2"/>
        </w:rPr>
        <w:t xml:space="preserve"> </w:t>
      </w:r>
      <w:r w:rsidRPr="00804964">
        <w:rPr>
          <w:spacing w:val="-1"/>
        </w:rPr>
        <w:t>необходимой</w:t>
      </w:r>
      <w:r w:rsidRPr="00804964">
        <w:rPr>
          <w:spacing w:val="4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4"/>
        </w:rPr>
        <w:t xml:space="preserve"> </w:t>
      </w:r>
      <w:r w:rsidRPr="00804964">
        <w:rPr>
          <w:spacing w:val="-1"/>
        </w:rPr>
        <w:t>получения</w:t>
      </w:r>
      <w:r w:rsidRPr="00804964">
        <w:rPr>
          <w:spacing w:val="4"/>
        </w:rPr>
        <w:t xml:space="preserve"> </w:t>
      </w:r>
      <w:r w:rsidRPr="00804964">
        <w:rPr>
          <w:spacing w:val="-2"/>
        </w:rPr>
        <w:t>услуги</w:t>
      </w:r>
      <w:r w:rsidRPr="00804964">
        <w:rPr>
          <w:spacing w:val="4"/>
        </w:rPr>
        <w:t xml:space="preserve"> </w:t>
      </w:r>
      <w:r w:rsidRPr="00804964">
        <w:rPr>
          <w:spacing w:val="-1"/>
        </w:rPr>
        <w:t>звуковой</w:t>
      </w:r>
      <w:r w:rsidRPr="00804964">
        <w:rPr>
          <w:spacing w:val="4"/>
        </w:rPr>
        <w:t xml:space="preserve"> </w:t>
      </w:r>
      <w:r w:rsidRPr="00804964">
        <w:t>и</w:t>
      </w:r>
      <w:r w:rsidRPr="00804964">
        <w:rPr>
          <w:spacing w:val="4"/>
        </w:rPr>
        <w:t xml:space="preserve"> </w:t>
      </w:r>
      <w:r w:rsidRPr="00804964">
        <w:rPr>
          <w:spacing w:val="-2"/>
        </w:rPr>
        <w:t>зрительной</w:t>
      </w:r>
      <w:r w:rsidRPr="00804964">
        <w:rPr>
          <w:spacing w:val="2"/>
        </w:rPr>
        <w:t xml:space="preserve"> </w:t>
      </w:r>
      <w:r w:rsidRPr="00804964">
        <w:t>(в</w:t>
      </w:r>
      <w:r w:rsidRPr="00804964">
        <w:rPr>
          <w:spacing w:val="51"/>
        </w:rPr>
        <w:t xml:space="preserve"> </w:t>
      </w:r>
      <w:r w:rsidRPr="00804964">
        <w:t>том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числе</w:t>
      </w:r>
      <w:r w:rsidRPr="00804964">
        <w:rPr>
          <w:spacing w:val="65"/>
        </w:rPr>
        <w:t xml:space="preserve"> </w:t>
      </w:r>
      <w:r w:rsidRPr="00804964">
        <w:rPr>
          <w:spacing w:val="-1"/>
        </w:rPr>
        <w:t>текстовой</w:t>
      </w:r>
      <w:r w:rsidRPr="00804964">
        <w:rPr>
          <w:spacing w:val="67"/>
        </w:rPr>
        <w:t xml:space="preserve"> </w:t>
      </w:r>
      <w:r w:rsidRPr="00804964">
        <w:t>и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графической)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информации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знаками,</w:t>
      </w:r>
      <w:r w:rsidRPr="00804964">
        <w:rPr>
          <w:spacing w:val="65"/>
        </w:rPr>
        <w:t xml:space="preserve"> </w:t>
      </w:r>
      <w:r w:rsidRPr="00804964">
        <w:rPr>
          <w:spacing w:val="-2"/>
        </w:rPr>
        <w:t>выполненными</w:t>
      </w:r>
      <w:r w:rsidRPr="00804964">
        <w:rPr>
          <w:spacing w:val="59"/>
        </w:rPr>
        <w:t xml:space="preserve"> </w:t>
      </w:r>
      <w:r w:rsidRPr="00804964">
        <w:rPr>
          <w:spacing w:val="-1"/>
        </w:rPr>
        <w:t>рельефно-точечным</w:t>
      </w:r>
      <w:r w:rsidRPr="00804964">
        <w:rPr>
          <w:spacing w:val="-3"/>
        </w:rPr>
        <w:t xml:space="preserve"> </w:t>
      </w:r>
      <w:r w:rsidRPr="00804964">
        <w:rPr>
          <w:spacing w:val="-1"/>
        </w:rPr>
        <w:t>шрифтом</w:t>
      </w:r>
      <w:r w:rsidRPr="00804964">
        <w:t xml:space="preserve"> </w:t>
      </w:r>
      <w:r w:rsidRPr="00804964">
        <w:rPr>
          <w:spacing w:val="-2"/>
        </w:rPr>
        <w:t>Брайля</w:t>
      </w:r>
      <w:r w:rsidRPr="00804964">
        <w:t xml:space="preserve"> и</w:t>
      </w:r>
      <w:r w:rsidRPr="00804964">
        <w:rPr>
          <w:spacing w:val="-3"/>
        </w:rPr>
        <w:t xml:space="preserve"> </w:t>
      </w:r>
      <w:r w:rsidRPr="00804964">
        <w:t xml:space="preserve">на </w:t>
      </w:r>
      <w:r w:rsidRPr="00804964">
        <w:rPr>
          <w:spacing w:val="-1"/>
        </w:rPr>
        <w:t>контрастном</w:t>
      </w:r>
      <w:r w:rsidRPr="00804964">
        <w:t xml:space="preserve"> </w:t>
      </w:r>
      <w:r w:rsidRPr="00804964">
        <w:rPr>
          <w:spacing w:val="-1"/>
        </w:rPr>
        <w:t>фоне.</w:t>
      </w:r>
    </w:p>
    <w:p w:rsidR="00804964" w:rsidRPr="00804964" w:rsidRDefault="00804964" w:rsidP="003412A2">
      <w:pPr>
        <w:pStyle w:val="ac"/>
        <w:tabs>
          <w:tab w:val="left" w:pos="1313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t>2.10.</w:t>
      </w:r>
      <w:r w:rsidRPr="00804964">
        <w:t>Участвовать</w:t>
      </w:r>
      <w:r w:rsidRPr="00804964">
        <w:rPr>
          <w:spacing w:val="50"/>
        </w:rPr>
        <w:t xml:space="preserve"> </w:t>
      </w:r>
      <w:r w:rsidRPr="00804964">
        <w:t>в</w:t>
      </w:r>
      <w:r w:rsidRPr="00804964">
        <w:rPr>
          <w:spacing w:val="53"/>
        </w:rPr>
        <w:t xml:space="preserve"> </w:t>
      </w:r>
      <w:r w:rsidRPr="00804964">
        <w:rPr>
          <w:spacing w:val="-1"/>
        </w:rPr>
        <w:t>формировании</w:t>
      </w:r>
      <w:r w:rsidRPr="00804964">
        <w:rPr>
          <w:spacing w:val="54"/>
        </w:rPr>
        <w:t xml:space="preserve"> </w:t>
      </w:r>
      <w:r w:rsidRPr="00804964">
        <w:rPr>
          <w:spacing w:val="-1"/>
        </w:rPr>
        <w:t>заказа</w:t>
      </w:r>
      <w:r w:rsidRPr="00804964">
        <w:rPr>
          <w:spacing w:val="52"/>
        </w:rPr>
        <w:t xml:space="preserve"> </w:t>
      </w:r>
      <w:r w:rsidRPr="00804964">
        <w:rPr>
          <w:spacing w:val="-1"/>
        </w:rPr>
        <w:t>на</w:t>
      </w:r>
      <w:r w:rsidRPr="00804964">
        <w:rPr>
          <w:spacing w:val="52"/>
        </w:rPr>
        <w:t xml:space="preserve"> </w:t>
      </w:r>
      <w:r w:rsidRPr="00804964">
        <w:rPr>
          <w:spacing w:val="-1"/>
        </w:rPr>
        <w:t>разработку</w:t>
      </w:r>
      <w:r w:rsidRPr="00804964">
        <w:rPr>
          <w:spacing w:val="51"/>
        </w:rPr>
        <w:t xml:space="preserve"> </w:t>
      </w:r>
      <w:r w:rsidRPr="00804964">
        <w:t>и</w:t>
      </w:r>
      <w:r w:rsidRPr="00804964">
        <w:rPr>
          <w:spacing w:val="53"/>
        </w:rPr>
        <w:t xml:space="preserve"> </w:t>
      </w:r>
      <w:r w:rsidRPr="00804964">
        <w:t>в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>рассмотрении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разработанной</w:t>
      </w:r>
      <w:r w:rsidRPr="00804964">
        <w:rPr>
          <w:spacing w:val="4"/>
        </w:rPr>
        <w:t xml:space="preserve"> </w:t>
      </w:r>
      <w:r w:rsidRPr="00804964">
        <w:rPr>
          <w:spacing w:val="-1"/>
        </w:rPr>
        <w:t>проектно-сметной</w:t>
      </w:r>
      <w:r w:rsidRPr="00804964">
        <w:t xml:space="preserve"> </w:t>
      </w:r>
      <w:r w:rsidRPr="00804964">
        <w:rPr>
          <w:spacing w:val="-1"/>
        </w:rPr>
        <w:t>документации</w:t>
      </w:r>
      <w:r w:rsidRPr="00804964">
        <w:rPr>
          <w:spacing w:val="4"/>
        </w:rPr>
        <w:t xml:space="preserve"> </w:t>
      </w:r>
      <w:r w:rsidRPr="00804964">
        <w:t>на</w:t>
      </w:r>
      <w:r w:rsidRPr="00804964">
        <w:rPr>
          <w:spacing w:val="-1"/>
        </w:rPr>
        <w:t xml:space="preserve"> строительство,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реконструкцию</w:t>
      </w:r>
      <w:r w:rsidRPr="00804964">
        <w:rPr>
          <w:spacing w:val="43"/>
        </w:rPr>
        <w:t xml:space="preserve"> </w:t>
      </w:r>
      <w:r w:rsidRPr="00804964">
        <w:t>и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капитальный</w:t>
      </w:r>
      <w:r w:rsidRPr="00804964">
        <w:rPr>
          <w:spacing w:val="64"/>
        </w:rPr>
        <w:t xml:space="preserve"> </w:t>
      </w:r>
      <w:r w:rsidRPr="00804964">
        <w:rPr>
          <w:spacing w:val="-1"/>
        </w:rPr>
        <w:t>ремонт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объектов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 xml:space="preserve">образовательной организации </w:t>
      </w:r>
      <w:r w:rsidRPr="00804964">
        <w:t>с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учетом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условий,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обеспечивающих</w:t>
      </w:r>
      <w:r w:rsidRPr="00804964">
        <w:rPr>
          <w:spacing w:val="62"/>
        </w:rPr>
        <w:t xml:space="preserve"> </w:t>
      </w:r>
      <w:r w:rsidRPr="00804964">
        <w:t>их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полное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соответствие</w:t>
      </w:r>
      <w:r w:rsidRPr="00804964">
        <w:rPr>
          <w:spacing w:val="47"/>
        </w:rPr>
        <w:t xml:space="preserve"> </w:t>
      </w:r>
      <w:r w:rsidRPr="00804964">
        <w:rPr>
          <w:spacing w:val="-1"/>
        </w:rPr>
        <w:t>требованиям</w:t>
      </w:r>
      <w:r w:rsidRPr="00804964">
        <w:t xml:space="preserve"> </w:t>
      </w:r>
      <w:r w:rsidRPr="00804964">
        <w:rPr>
          <w:spacing w:val="-1"/>
        </w:rPr>
        <w:t>доступности</w:t>
      </w:r>
      <w:r w:rsidRPr="00804964">
        <w:t xml:space="preserve"> </w:t>
      </w:r>
      <w:r w:rsidRPr="00804964">
        <w:rPr>
          <w:spacing w:val="-1"/>
        </w:rPr>
        <w:t>для</w:t>
      </w:r>
      <w:r w:rsidRPr="00804964">
        <w:t xml:space="preserve"> </w:t>
      </w:r>
      <w:r w:rsidRPr="00804964">
        <w:rPr>
          <w:spacing w:val="-1"/>
        </w:rPr>
        <w:t>инвалидов.</w:t>
      </w:r>
    </w:p>
    <w:p w:rsidR="00804964" w:rsidRPr="00804964" w:rsidRDefault="00804964" w:rsidP="003412A2">
      <w:pPr>
        <w:pStyle w:val="ac"/>
        <w:tabs>
          <w:tab w:val="left" w:pos="1313"/>
        </w:tabs>
        <w:kinsoku w:val="0"/>
        <w:overflowPunct w:val="0"/>
        <w:spacing w:line="360" w:lineRule="auto"/>
        <w:ind w:left="0" w:firstLine="0"/>
        <w:jc w:val="both"/>
        <w:rPr>
          <w:sz w:val="20"/>
          <w:szCs w:val="20"/>
        </w:rPr>
      </w:pPr>
      <w:r>
        <w:t>2.11.</w:t>
      </w:r>
      <w:r w:rsidRPr="00804964">
        <w:t>Осуществлять</w:t>
      </w:r>
      <w:r w:rsidRPr="00804964">
        <w:rPr>
          <w:spacing w:val="44"/>
        </w:rPr>
        <w:t xml:space="preserve"> </w:t>
      </w:r>
      <w:proofErr w:type="gramStart"/>
      <w:r w:rsidRPr="00804964">
        <w:t>контроль</w:t>
      </w:r>
      <w:r w:rsidRPr="00804964">
        <w:rPr>
          <w:spacing w:val="44"/>
        </w:rPr>
        <w:t xml:space="preserve"> </w:t>
      </w:r>
      <w:r w:rsidRPr="00804964">
        <w:t>за</w:t>
      </w:r>
      <w:proofErr w:type="gramEnd"/>
      <w:r w:rsidRPr="00804964">
        <w:rPr>
          <w:spacing w:val="44"/>
        </w:rPr>
        <w:t xml:space="preserve"> </w:t>
      </w:r>
      <w:r w:rsidRPr="00804964">
        <w:rPr>
          <w:spacing w:val="-1"/>
        </w:rPr>
        <w:t>соблюдением</w:t>
      </w:r>
      <w:r w:rsidRPr="00804964">
        <w:rPr>
          <w:spacing w:val="44"/>
        </w:rPr>
        <w:t xml:space="preserve"> </w:t>
      </w:r>
      <w:r w:rsidRPr="00804964">
        <w:rPr>
          <w:spacing w:val="-1"/>
        </w:rPr>
        <w:t>требований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43"/>
        </w:rPr>
        <w:t xml:space="preserve"> </w:t>
      </w:r>
      <w:r w:rsidRPr="00804964">
        <w:rPr>
          <w:spacing w:val="-2"/>
        </w:rPr>
        <w:t>для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61"/>
        </w:rPr>
        <w:t xml:space="preserve"> </w:t>
      </w:r>
      <w:r w:rsidRPr="00804964">
        <w:rPr>
          <w:spacing w:val="-1"/>
        </w:rPr>
        <w:t>при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приемке</w:t>
      </w:r>
      <w:r w:rsidRPr="00804964">
        <w:rPr>
          <w:spacing w:val="64"/>
        </w:rPr>
        <w:t xml:space="preserve"> </w:t>
      </w:r>
      <w:r w:rsidRPr="00804964">
        <w:rPr>
          <w:spacing w:val="-1"/>
        </w:rPr>
        <w:t>вновь</w:t>
      </w:r>
      <w:r w:rsidRPr="00804964">
        <w:rPr>
          <w:spacing w:val="62"/>
        </w:rPr>
        <w:t xml:space="preserve"> </w:t>
      </w:r>
      <w:r w:rsidRPr="00804964">
        <w:rPr>
          <w:spacing w:val="-2"/>
        </w:rPr>
        <w:t>вводимых</w:t>
      </w:r>
      <w:r w:rsidRPr="00804964">
        <w:rPr>
          <w:spacing w:val="63"/>
        </w:rPr>
        <w:t xml:space="preserve"> </w:t>
      </w:r>
      <w:r w:rsidRPr="00804964">
        <w:t>в</w:t>
      </w:r>
      <w:r w:rsidRPr="00804964">
        <w:rPr>
          <w:spacing w:val="63"/>
        </w:rPr>
        <w:t xml:space="preserve"> </w:t>
      </w:r>
      <w:r w:rsidRPr="00804964">
        <w:rPr>
          <w:spacing w:val="-1"/>
        </w:rPr>
        <w:t>эксплуатацию,</w:t>
      </w:r>
      <w:r w:rsidRPr="00804964">
        <w:rPr>
          <w:spacing w:val="63"/>
        </w:rPr>
        <w:t xml:space="preserve"> </w:t>
      </w:r>
      <w:r w:rsidRPr="00804964">
        <w:t>а</w:t>
      </w:r>
      <w:r w:rsidRPr="00804964">
        <w:rPr>
          <w:spacing w:val="64"/>
        </w:rPr>
        <w:t xml:space="preserve"> </w:t>
      </w:r>
      <w:r w:rsidRPr="00804964">
        <w:rPr>
          <w:spacing w:val="-1"/>
        </w:rPr>
        <w:t>также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прошедших</w:t>
      </w:r>
      <w:r w:rsidRPr="00804964">
        <w:rPr>
          <w:spacing w:val="41"/>
        </w:rPr>
        <w:t xml:space="preserve"> </w:t>
      </w:r>
      <w:r w:rsidRPr="00804964">
        <w:rPr>
          <w:spacing w:val="-1"/>
        </w:rPr>
        <w:t>капитальный</w:t>
      </w:r>
      <w:r w:rsidRPr="00804964">
        <w:rPr>
          <w:spacing w:val="66"/>
        </w:rPr>
        <w:t xml:space="preserve"> </w:t>
      </w:r>
      <w:r w:rsidRPr="00804964">
        <w:rPr>
          <w:spacing w:val="-1"/>
        </w:rPr>
        <w:t>ремонт,</w:t>
      </w:r>
      <w:r w:rsidRPr="00804964">
        <w:rPr>
          <w:spacing w:val="67"/>
        </w:rPr>
        <w:t xml:space="preserve"> </w:t>
      </w:r>
      <w:r w:rsidRPr="00804964">
        <w:rPr>
          <w:spacing w:val="-1"/>
        </w:rPr>
        <w:t>реконструкцию,</w:t>
      </w:r>
      <w:r w:rsidRPr="00804964">
        <w:rPr>
          <w:spacing w:val="67"/>
        </w:rPr>
        <w:t xml:space="preserve"> </w:t>
      </w:r>
      <w:r w:rsidRPr="00804964">
        <w:rPr>
          <w:spacing w:val="-1"/>
        </w:rPr>
        <w:t>модернизацию</w:t>
      </w:r>
      <w:r w:rsidRPr="00804964">
        <w:rPr>
          <w:spacing w:val="67"/>
        </w:rPr>
        <w:t xml:space="preserve"> </w:t>
      </w:r>
      <w:r w:rsidRPr="00804964">
        <w:rPr>
          <w:spacing w:val="-1"/>
        </w:rPr>
        <w:t>объектов</w:t>
      </w:r>
      <w:r w:rsidRPr="00804964">
        <w:rPr>
          <w:spacing w:val="68"/>
        </w:rPr>
        <w:t xml:space="preserve"> </w:t>
      </w:r>
      <w:r w:rsidRPr="00804964">
        <w:rPr>
          <w:spacing w:val="-1"/>
        </w:rPr>
        <w:t>недвижимого</w:t>
      </w:r>
      <w:r w:rsidRPr="00804964">
        <w:rPr>
          <w:spacing w:val="27"/>
        </w:rPr>
        <w:t xml:space="preserve"> </w:t>
      </w:r>
      <w:r w:rsidRPr="00804964">
        <w:rPr>
          <w:spacing w:val="-1"/>
        </w:rPr>
        <w:t>имущества образовательной организации.</w:t>
      </w:r>
    </w:p>
    <w:p w:rsidR="00804964" w:rsidRPr="003412A2" w:rsidRDefault="00804964" w:rsidP="003412A2">
      <w:pPr>
        <w:pStyle w:val="ac"/>
        <w:tabs>
          <w:tab w:val="left" w:pos="1313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t>2.12.</w:t>
      </w:r>
      <w:r w:rsidRPr="00804964">
        <w:t>Систематически</w:t>
      </w:r>
      <w:r w:rsidRPr="00804964">
        <w:rPr>
          <w:spacing w:val="56"/>
        </w:rPr>
        <w:t xml:space="preserve"> </w:t>
      </w:r>
      <w:r w:rsidRPr="00804964">
        <w:rPr>
          <w:spacing w:val="-1"/>
        </w:rPr>
        <w:t>повышать</w:t>
      </w:r>
      <w:r w:rsidRPr="00804964">
        <w:rPr>
          <w:spacing w:val="56"/>
        </w:rPr>
        <w:t xml:space="preserve"> </w:t>
      </w:r>
      <w:r w:rsidRPr="00804964">
        <w:t>свою</w:t>
      </w:r>
      <w:r w:rsidRPr="00804964">
        <w:rPr>
          <w:spacing w:val="53"/>
        </w:rPr>
        <w:t xml:space="preserve"> </w:t>
      </w:r>
      <w:r w:rsidRPr="00804964">
        <w:rPr>
          <w:spacing w:val="-1"/>
        </w:rPr>
        <w:t>квалификацию</w:t>
      </w:r>
      <w:r w:rsidRPr="00804964">
        <w:rPr>
          <w:spacing w:val="52"/>
        </w:rPr>
        <w:t xml:space="preserve"> </w:t>
      </w:r>
      <w:r w:rsidRPr="00804964">
        <w:t>по</w:t>
      </w:r>
      <w:r w:rsidRPr="00804964">
        <w:rPr>
          <w:spacing w:val="54"/>
        </w:rPr>
        <w:t xml:space="preserve"> </w:t>
      </w:r>
      <w:r w:rsidRPr="00804964">
        <w:rPr>
          <w:spacing w:val="-1"/>
        </w:rPr>
        <w:t>вопросам</w:t>
      </w:r>
      <w:r w:rsidRPr="00804964">
        <w:rPr>
          <w:spacing w:val="35"/>
        </w:rPr>
        <w:t xml:space="preserve"> </w:t>
      </w:r>
      <w:r w:rsidRPr="00804964">
        <w:rPr>
          <w:spacing w:val="-1"/>
        </w:rPr>
        <w:t>обеспечения</w:t>
      </w:r>
      <w:r w:rsidRPr="00804964">
        <w:rPr>
          <w:spacing w:val="-3"/>
        </w:rPr>
        <w:t xml:space="preserve"> </w:t>
      </w:r>
      <w:r w:rsidRPr="00804964">
        <w:rPr>
          <w:spacing w:val="-1"/>
        </w:rPr>
        <w:t>доступности</w:t>
      </w:r>
      <w:r w:rsidRPr="00804964">
        <w:t xml:space="preserve"> </w:t>
      </w:r>
      <w:r w:rsidRPr="00804964">
        <w:rPr>
          <w:spacing w:val="-1"/>
        </w:rPr>
        <w:t>для</w:t>
      </w:r>
      <w:r w:rsidRPr="00804964">
        <w:t xml:space="preserve"> </w:t>
      </w:r>
      <w:r w:rsidRPr="00804964">
        <w:rPr>
          <w:spacing w:val="-1"/>
        </w:rPr>
        <w:t xml:space="preserve">инвалидов объектов </w:t>
      </w:r>
      <w:r w:rsidRPr="00804964">
        <w:t xml:space="preserve">и </w:t>
      </w:r>
      <w:r w:rsidRPr="00804964">
        <w:rPr>
          <w:spacing w:val="-1"/>
        </w:rPr>
        <w:t>услуг.</w:t>
      </w:r>
    </w:p>
    <w:p w:rsidR="00804964" w:rsidRPr="00804964" w:rsidRDefault="00804964" w:rsidP="003412A2">
      <w:pPr>
        <w:pStyle w:val="ac"/>
        <w:kinsoku w:val="0"/>
        <w:overflowPunct w:val="0"/>
        <w:spacing w:line="360" w:lineRule="auto"/>
        <w:ind w:left="0" w:firstLine="0"/>
        <w:jc w:val="center"/>
        <w:rPr>
          <w:b/>
          <w:spacing w:val="-1"/>
        </w:rPr>
      </w:pPr>
      <w:r w:rsidRPr="00804964">
        <w:rPr>
          <w:b/>
        </w:rPr>
        <w:t>3.</w:t>
      </w:r>
      <w:r w:rsidRPr="00804964">
        <w:rPr>
          <w:b/>
          <w:spacing w:val="-1"/>
        </w:rPr>
        <w:t xml:space="preserve"> Права</w:t>
      </w:r>
      <w:r w:rsidRPr="00804964">
        <w:rPr>
          <w:b/>
          <w:spacing w:val="-4"/>
        </w:rPr>
        <w:t xml:space="preserve"> </w:t>
      </w:r>
      <w:r w:rsidRPr="00804964">
        <w:rPr>
          <w:b/>
          <w:spacing w:val="-1"/>
        </w:rPr>
        <w:t>ответственного</w:t>
      </w:r>
      <w:r w:rsidRPr="00804964">
        <w:rPr>
          <w:b/>
          <w:spacing w:val="1"/>
        </w:rPr>
        <w:t xml:space="preserve"> </w:t>
      </w:r>
      <w:r w:rsidR="00F01BB2">
        <w:rPr>
          <w:b/>
          <w:spacing w:val="-1"/>
        </w:rPr>
        <w:t>работника</w:t>
      </w:r>
      <w:r w:rsidRPr="00804964">
        <w:rPr>
          <w:b/>
          <w:spacing w:val="1"/>
        </w:rPr>
        <w:t xml:space="preserve"> </w:t>
      </w:r>
      <w:r w:rsidRPr="00804964">
        <w:rPr>
          <w:b/>
        </w:rPr>
        <w:t>за</w:t>
      </w:r>
      <w:r w:rsidRPr="00804964">
        <w:rPr>
          <w:b/>
          <w:spacing w:val="-4"/>
        </w:rPr>
        <w:t xml:space="preserve"> </w:t>
      </w:r>
      <w:r w:rsidRPr="00804964">
        <w:rPr>
          <w:b/>
          <w:spacing w:val="-1"/>
        </w:rPr>
        <w:t>организацию работ</w:t>
      </w:r>
      <w:r w:rsidRPr="00804964">
        <w:rPr>
          <w:b/>
          <w:spacing w:val="29"/>
        </w:rPr>
        <w:t xml:space="preserve"> </w:t>
      </w:r>
      <w:r w:rsidRPr="00804964">
        <w:rPr>
          <w:b/>
        </w:rPr>
        <w:t>по</w:t>
      </w:r>
      <w:r w:rsidRPr="00804964">
        <w:rPr>
          <w:b/>
          <w:spacing w:val="-3"/>
        </w:rPr>
        <w:t xml:space="preserve"> </w:t>
      </w:r>
      <w:r w:rsidRPr="00804964">
        <w:rPr>
          <w:b/>
          <w:spacing w:val="-1"/>
        </w:rPr>
        <w:t>обеспечению</w:t>
      </w:r>
      <w:r w:rsidRPr="00804964">
        <w:rPr>
          <w:b/>
          <w:spacing w:val="-4"/>
        </w:rPr>
        <w:t xml:space="preserve"> </w:t>
      </w:r>
      <w:r w:rsidRPr="00804964">
        <w:rPr>
          <w:b/>
          <w:spacing w:val="-1"/>
        </w:rPr>
        <w:t>доступности</w:t>
      </w:r>
      <w:r w:rsidRPr="00804964">
        <w:rPr>
          <w:b/>
          <w:spacing w:val="-3"/>
        </w:rPr>
        <w:t xml:space="preserve"> </w:t>
      </w:r>
      <w:r w:rsidRPr="00804964">
        <w:rPr>
          <w:b/>
          <w:spacing w:val="-1"/>
        </w:rPr>
        <w:t>объекта</w:t>
      </w:r>
      <w:r w:rsidRPr="00804964">
        <w:rPr>
          <w:b/>
        </w:rPr>
        <w:t xml:space="preserve"> и</w:t>
      </w:r>
      <w:r w:rsidRPr="00804964">
        <w:rPr>
          <w:b/>
          <w:spacing w:val="-3"/>
        </w:rPr>
        <w:t xml:space="preserve"> </w:t>
      </w:r>
      <w:r w:rsidRPr="00804964">
        <w:rPr>
          <w:b/>
          <w:spacing w:val="-1"/>
        </w:rPr>
        <w:t>услуг</w:t>
      </w:r>
    </w:p>
    <w:p w:rsidR="00804964" w:rsidRPr="00804964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proofErr w:type="gramStart"/>
      <w:r>
        <w:rPr>
          <w:spacing w:val="-1"/>
        </w:rPr>
        <w:t>3.1.</w:t>
      </w:r>
      <w:r w:rsidRPr="00804964">
        <w:rPr>
          <w:spacing w:val="-1"/>
        </w:rPr>
        <w:t>Контролировать</w:t>
      </w:r>
      <w:r w:rsidRPr="00804964">
        <w:rPr>
          <w:spacing w:val="35"/>
        </w:rPr>
        <w:t xml:space="preserve"> </w:t>
      </w:r>
      <w:r w:rsidRPr="00804964">
        <w:t>в</w:t>
      </w:r>
      <w:r w:rsidRPr="00804964">
        <w:rPr>
          <w:spacing w:val="36"/>
        </w:rPr>
        <w:t xml:space="preserve"> </w:t>
      </w:r>
      <w:r>
        <w:rPr>
          <w:spacing w:val="-1"/>
        </w:rPr>
        <w:t>МБДОУ</w:t>
      </w:r>
      <w:r w:rsidRPr="00804964">
        <w:rPr>
          <w:spacing w:val="-1"/>
        </w:rPr>
        <w:t xml:space="preserve"> осуществление</w:t>
      </w:r>
      <w:r w:rsidRPr="00804964">
        <w:rPr>
          <w:spacing w:val="36"/>
        </w:rPr>
        <w:t xml:space="preserve"> </w:t>
      </w:r>
      <w:r w:rsidRPr="00804964">
        <w:rPr>
          <w:spacing w:val="-1"/>
        </w:rPr>
        <w:t>мер,</w:t>
      </w:r>
      <w:r w:rsidRPr="00804964">
        <w:rPr>
          <w:spacing w:val="39"/>
        </w:rPr>
        <w:t xml:space="preserve"> </w:t>
      </w:r>
      <w:r w:rsidRPr="00804964">
        <w:rPr>
          <w:spacing w:val="-1"/>
        </w:rPr>
        <w:t>направленных</w:t>
      </w:r>
      <w:r w:rsidRPr="00804964">
        <w:rPr>
          <w:spacing w:val="43"/>
        </w:rPr>
        <w:t xml:space="preserve"> </w:t>
      </w:r>
      <w:r w:rsidRPr="00804964">
        <w:t>на</w:t>
      </w:r>
      <w:r w:rsidRPr="00804964">
        <w:rPr>
          <w:spacing w:val="42"/>
        </w:rPr>
        <w:t xml:space="preserve"> </w:t>
      </w:r>
      <w:r w:rsidRPr="00804964">
        <w:rPr>
          <w:spacing w:val="-1"/>
        </w:rPr>
        <w:t>обеспечение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выполнения</w:t>
      </w:r>
      <w:r w:rsidRPr="00804964">
        <w:rPr>
          <w:spacing w:val="51"/>
        </w:rPr>
        <w:t xml:space="preserve"> </w:t>
      </w:r>
      <w:r w:rsidRPr="00804964">
        <w:rPr>
          <w:spacing w:val="-2"/>
        </w:rPr>
        <w:t>требований</w:t>
      </w:r>
      <w:r w:rsidRPr="00804964">
        <w:rPr>
          <w:spacing w:val="45"/>
        </w:rPr>
        <w:t xml:space="preserve"> </w:t>
      </w:r>
      <w:r w:rsidRPr="00804964">
        <w:rPr>
          <w:spacing w:val="-1"/>
        </w:rPr>
        <w:t>Федерального</w:t>
      </w:r>
      <w:r w:rsidRPr="00804964">
        <w:rPr>
          <w:spacing w:val="46"/>
        </w:rPr>
        <w:t xml:space="preserve"> </w:t>
      </w:r>
      <w:r w:rsidRPr="00804964">
        <w:rPr>
          <w:spacing w:val="-1"/>
        </w:rPr>
        <w:t>закона</w:t>
      </w:r>
      <w:r w:rsidRPr="00804964">
        <w:rPr>
          <w:spacing w:val="42"/>
        </w:rPr>
        <w:t xml:space="preserve"> </w:t>
      </w:r>
      <w:r w:rsidRPr="00804964">
        <w:rPr>
          <w:spacing w:val="-1"/>
        </w:rPr>
        <w:t>«О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социальной</w:t>
      </w:r>
      <w:r w:rsidRPr="00804964">
        <w:rPr>
          <w:spacing w:val="30"/>
        </w:rPr>
        <w:t xml:space="preserve"> </w:t>
      </w:r>
      <w:r w:rsidRPr="00804964">
        <w:t>защите</w:t>
      </w:r>
      <w:r w:rsidRPr="00804964">
        <w:rPr>
          <w:spacing w:val="27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29"/>
        </w:rPr>
        <w:t xml:space="preserve"> </w:t>
      </w:r>
      <w:r w:rsidRPr="00804964">
        <w:t>в</w:t>
      </w:r>
      <w:r w:rsidRPr="00804964">
        <w:rPr>
          <w:spacing w:val="34"/>
        </w:rPr>
        <w:t xml:space="preserve"> </w:t>
      </w:r>
      <w:r w:rsidRPr="00804964">
        <w:rPr>
          <w:spacing w:val="-1"/>
        </w:rPr>
        <w:t>Российской</w:t>
      </w:r>
      <w:r w:rsidRPr="00804964">
        <w:rPr>
          <w:spacing w:val="30"/>
        </w:rPr>
        <w:t xml:space="preserve"> </w:t>
      </w:r>
      <w:r w:rsidRPr="00804964">
        <w:rPr>
          <w:spacing w:val="-1"/>
        </w:rPr>
        <w:t>Федерации»</w:t>
      </w:r>
      <w:r w:rsidRPr="00804964">
        <w:rPr>
          <w:spacing w:val="29"/>
        </w:rPr>
        <w:t xml:space="preserve"> </w:t>
      </w:r>
      <w:r w:rsidRPr="00804964">
        <w:t>(в</w:t>
      </w:r>
      <w:r w:rsidRPr="00804964">
        <w:rPr>
          <w:spacing w:val="29"/>
        </w:rPr>
        <w:t xml:space="preserve"> </w:t>
      </w:r>
      <w:r w:rsidRPr="00804964">
        <w:rPr>
          <w:spacing w:val="-1"/>
        </w:rPr>
        <w:t>редакции</w:t>
      </w:r>
      <w:r w:rsidRPr="00804964">
        <w:rPr>
          <w:spacing w:val="32"/>
        </w:rPr>
        <w:t xml:space="preserve"> </w:t>
      </w:r>
      <w:r w:rsidRPr="00804964">
        <w:t>от</w:t>
      </w:r>
      <w:r w:rsidRPr="00804964">
        <w:rPr>
          <w:spacing w:val="30"/>
        </w:rPr>
        <w:t xml:space="preserve"> </w:t>
      </w:r>
      <w:r w:rsidRPr="00804964">
        <w:t>01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декабря</w:t>
      </w:r>
      <w:r w:rsidRPr="00804964">
        <w:t xml:space="preserve"> </w:t>
      </w:r>
      <w:r w:rsidRPr="00804964">
        <w:rPr>
          <w:spacing w:val="-1"/>
        </w:rPr>
        <w:t>2014</w:t>
      </w:r>
      <w:r w:rsidRPr="00804964">
        <w:rPr>
          <w:spacing w:val="1"/>
        </w:rPr>
        <w:t xml:space="preserve"> </w:t>
      </w:r>
      <w:r w:rsidRPr="00804964">
        <w:rPr>
          <w:spacing w:val="-1"/>
        </w:rPr>
        <w:t>года</w:t>
      </w:r>
      <w:r w:rsidRPr="00804964">
        <w:t xml:space="preserve"> </w:t>
      </w:r>
      <w:r w:rsidRPr="00804964">
        <w:rPr>
          <w:spacing w:val="-1"/>
        </w:rPr>
        <w:t>№419-ФЗ), Приказа</w:t>
      </w:r>
      <w:r w:rsidRPr="00804964">
        <w:rPr>
          <w:spacing w:val="51"/>
        </w:rPr>
        <w:t xml:space="preserve"> </w:t>
      </w:r>
      <w:r w:rsidRPr="00804964">
        <w:rPr>
          <w:spacing w:val="-1"/>
        </w:rPr>
        <w:t xml:space="preserve">Министерства образования и науки Российской Федерации от 9 ноября 2015 г. </w:t>
      </w:r>
      <w:r>
        <w:rPr>
          <w:spacing w:val="-1"/>
        </w:rPr>
        <w:t>№</w:t>
      </w:r>
      <w:r w:rsidRPr="00804964">
        <w:rPr>
          <w:spacing w:val="-1"/>
        </w:rPr>
        <w:t xml:space="preserve"> 1309 "Об утверждении Порядка обеспечения условий доступности для инвалидов объектов и предоставляемых услуг в сфере образования, а также оказания им</w:t>
      </w:r>
      <w:proofErr w:type="gramEnd"/>
      <w:r w:rsidRPr="00804964">
        <w:rPr>
          <w:spacing w:val="-1"/>
        </w:rPr>
        <w:t xml:space="preserve"> при этом необходимой помощи".</w:t>
      </w:r>
    </w:p>
    <w:p w:rsidR="00804964" w:rsidRPr="003412A2" w:rsidRDefault="00804964" w:rsidP="003412A2">
      <w:pPr>
        <w:pStyle w:val="ac"/>
        <w:tabs>
          <w:tab w:val="left" w:pos="1174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t>3.2.</w:t>
      </w:r>
      <w:r w:rsidRPr="00804964">
        <w:t>Принимать</w:t>
      </w:r>
      <w:r w:rsidRPr="00804964">
        <w:rPr>
          <w:spacing w:val="16"/>
        </w:rPr>
        <w:t xml:space="preserve"> </w:t>
      </w:r>
      <w:r w:rsidRPr="00804964">
        <w:rPr>
          <w:spacing w:val="-1"/>
        </w:rPr>
        <w:t>решения</w:t>
      </w:r>
      <w:r w:rsidRPr="00804964">
        <w:rPr>
          <w:spacing w:val="20"/>
        </w:rPr>
        <w:t xml:space="preserve"> </w:t>
      </w:r>
      <w:r w:rsidRPr="00804964">
        <w:t>в</w:t>
      </w:r>
      <w:r w:rsidRPr="00804964">
        <w:rPr>
          <w:spacing w:val="20"/>
        </w:rPr>
        <w:t xml:space="preserve"> </w:t>
      </w:r>
      <w:r w:rsidRPr="00804964">
        <w:rPr>
          <w:spacing w:val="-1"/>
        </w:rPr>
        <w:t>пределах</w:t>
      </w:r>
      <w:r w:rsidRPr="00804964">
        <w:rPr>
          <w:spacing w:val="21"/>
        </w:rPr>
        <w:t xml:space="preserve"> </w:t>
      </w:r>
      <w:r w:rsidRPr="00804964">
        <w:rPr>
          <w:spacing w:val="-1"/>
        </w:rPr>
        <w:t>своей</w:t>
      </w:r>
      <w:r w:rsidRPr="00804964">
        <w:rPr>
          <w:spacing w:val="21"/>
        </w:rPr>
        <w:t xml:space="preserve"> </w:t>
      </w:r>
      <w:r w:rsidRPr="00804964">
        <w:rPr>
          <w:spacing w:val="-1"/>
        </w:rPr>
        <w:t>компетенции;</w:t>
      </w:r>
      <w:r w:rsidRPr="00804964">
        <w:rPr>
          <w:spacing w:val="21"/>
        </w:rPr>
        <w:t xml:space="preserve"> </w:t>
      </w:r>
      <w:r w:rsidRPr="00804964">
        <w:rPr>
          <w:spacing w:val="-1"/>
        </w:rPr>
        <w:t>контролировать</w:t>
      </w:r>
      <w:r w:rsidRPr="00804964">
        <w:rPr>
          <w:spacing w:val="21"/>
        </w:rPr>
        <w:t xml:space="preserve"> </w:t>
      </w:r>
      <w:r w:rsidRPr="00804964">
        <w:rPr>
          <w:spacing w:val="-1"/>
        </w:rPr>
        <w:t>соблюдение</w:t>
      </w:r>
      <w:r w:rsidRPr="00804964">
        <w:rPr>
          <w:spacing w:val="57"/>
        </w:rPr>
        <w:t xml:space="preserve"> </w:t>
      </w:r>
      <w:r>
        <w:rPr>
          <w:spacing w:val="-1"/>
        </w:rPr>
        <w:t>работниками МБДОУ</w:t>
      </w:r>
      <w:r w:rsidRPr="00804964">
        <w:rPr>
          <w:spacing w:val="61"/>
        </w:rPr>
        <w:t xml:space="preserve"> </w:t>
      </w:r>
      <w:r w:rsidRPr="00804964">
        <w:rPr>
          <w:spacing w:val="-1"/>
        </w:rPr>
        <w:t>действующего</w:t>
      </w:r>
      <w:r w:rsidRPr="00804964">
        <w:rPr>
          <w:spacing w:val="31"/>
        </w:rPr>
        <w:t xml:space="preserve"> </w:t>
      </w:r>
      <w:r w:rsidRPr="00804964">
        <w:rPr>
          <w:spacing w:val="-1"/>
        </w:rPr>
        <w:t>законодательства,</w:t>
      </w:r>
      <w:r w:rsidRPr="00804964">
        <w:rPr>
          <w:spacing w:val="18"/>
        </w:rPr>
        <w:t xml:space="preserve"> </w:t>
      </w:r>
      <w:r w:rsidRPr="00804964">
        <w:t>а</w:t>
      </w:r>
      <w:r w:rsidRPr="00804964">
        <w:rPr>
          <w:spacing w:val="22"/>
        </w:rPr>
        <w:t xml:space="preserve"> </w:t>
      </w:r>
      <w:r w:rsidRPr="00804964">
        <w:t>также</w:t>
      </w:r>
      <w:r w:rsidRPr="00804964">
        <w:rPr>
          <w:spacing w:val="22"/>
        </w:rPr>
        <w:t xml:space="preserve"> </w:t>
      </w:r>
      <w:r w:rsidRPr="00804964">
        <w:rPr>
          <w:spacing w:val="-1"/>
        </w:rPr>
        <w:t>организационно-распорядительных</w:t>
      </w:r>
      <w:r w:rsidRPr="00804964">
        <w:rPr>
          <w:spacing w:val="20"/>
        </w:rPr>
        <w:t xml:space="preserve"> </w:t>
      </w:r>
      <w:r w:rsidRPr="00804964">
        <w:rPr>
          <w:spacing w:val="-1"/>
        </w:rPr>
        <w:t>документов,</w:t>
      </w:r>
      <w:r w:rsidRPr="00804964">
        <w:rPr>
          <w:spacing w:val="47"/>
        </w:rPr>
        <w:t xml:space="preserve"> </w:t>
      </w:r>
      <w:r w:rsidRPr="00804964">
        <w:rPr>
          <w:spacing w:val="-1"/>
        </w:rPr>
        <w:t>локальных</w:t>
      </w:r>
      <w:r w:rsidRPr="00804964">
        <w:rPr>
          <w:spacing w:val="13"/>
        </w:rPr>
        <w:t xml:space="preserve"> </w:t>
      </w:r>
      <w:r w:rsidRPr="00804964">
        <w:rPr>
          <w:spacing w:val="-1"/>
        </w:rPr>
        <w:t>актов</w:t>
      </w:r>
      <w:r w:rsidRPr="00804964">
        <w:rPr>
          <w:spacing w:val="14"/>
        </w:rPr>
        <w:t xml:space="preserve"> </w:t>
      </w:r>
      <w:r>
        <w:rPr>
          <w:spacing w:val="-1"/>
        </w:rPr>
        <w:t>МБДОУ</w:t>
      </w:r>
      <w:r w:rsidRPr="00804964">
        <w:t xml:space="preserve"> </w:t>
      </w:r>
      <w:r>
        <w:t xml:space="preserve"> </w:t>
      </w:r>
      <w:r w:rsidRPr="00804964">
        <w:t>по</w:t>
      </w:r>
      <w:r w:rsidRPr="00804964">
        <w:rPr>
          <w:spacing w:val="29"/>
        </w:rPr>
        <w:t xml:space="preserve"> </w:t>
      </w:r>
      <w:r w:rsidRPr="00804964">
        <w:t>вопросам</w:t>
      </w:r>
      <w:r w:rsidRPr="00804964">
        <w:rPr>
          <w:spacing w:val="61"/>
        </w:rPr>
        <w:t xml:space="preserve"> </w:t>
      </w:r>
      <w:r w:rsidRPr="00804964">
        <w:rPr>
          <w:spacing w:val="-1"/>
        </w:rPr>
        <w:t>обеспечения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доступности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для</w:t>
      </w:r>
      <w:r w:rsidRPr="00804964">
        <w:rPr>
          <w:spacing w:val="64"/>
        </w:rPr>
        <w:t xml:space="preserve"> </w:t>
      </w:r>
      <w:r w:rsidRPr="00804964">
        <w:rPr>
          <w:spacing w:val="-1"/>
        </w:rPr>
        <w:t>инвалидов</w:t>
      </w:r>
      <w:r w:rsidRPr="00804964">
        <w:rPr>
          <w:spacing w:val="61"/>
        </w:rPr>
        <w:t xml:space="preserve"> </w:t>
      </w:r>
      <w:r w:rsidRPr="00804964">
        <w:rPr>
          <w:spacing w:val="-1"/>
        </w:rPr>
        <w:t>объекта</w:t>
      </w:r>
      <w:r w:rsidRPr="00804964">
        <w:rPr>
          <w:spacing w:val="64"/>
        </w:rPr>
        <w:t xml:space="preserve"> </w:t>
      </w:r>
      <w:r w:rsidRPr="00804964">
        <w:t>и</w:t>
      </w:r>
      <w:r w:rsidRPr="00804964">
        <w:rPr>
          <w:spacing w:val="62"/>
        </w:rPr>
        <w:t xml:space="preserve"> </w:t>
      </w:r>
      <w:r w:rsidRPr="00804964">
        <w:rPr>
          <w:spacing w:val="-1"/>
        </w:rPr>
        <w:t>предоставляемых</w:t>
      </w:r>
      <w:r w:rsidRPr="00804964">
        <w:rPr>
          <w:spacing w:val="33"/>
        </w:rPr>
        <w:t xml:space="preserve"> </w:t>
      </w:r>
      <w:r w:rsidRPr="00804964">
        <w:rPr>
          <w:spacing w:val="-1"/>
        </w:rPr>
        <w:t>услуг.</w:t>
      </w:r>
    </w:p>
    <w:p w:rsidR="00804964" w:rsidRPr="00F01BB2" w:rsidRDefault="00804964" w:rsidP="003412A2">
      <w:pPr>
        <w:pStyle w:val="ac"/>
        <w:kinsoku w:val="0"/>
        <w:overflowPunct w:val="0"/>
        <w:spacing w:line="360" w:lineRule="auto"/>
        <w:ind w:left="0" w:firstLine="0"/>
        <w:jc w:val="center"/>
        <w:rPr>
          <w:b/>
          <w:spacing w:val="-1"/>
        </w:rPr>
      </w:pPr>
      <w:r w:rsidRPr="00F01BB2">
        <w:rPr>
          <w:b/>
        </w:rPr>
        <w:t>4.</w:t>
      </w:r>
      <w:r w:rsidRPr="00F01BB2">
        <w:rPr>
          <w:b/>
          <w:spacing w:val="-1"/>
        </w:rPr>
        <w:t xml:space="preserve"> Ответственность ответственного</w:t>
      </w:r>
      <w:r w:rsidRPr="00F01BB2">
        <w:rPr>
          <w:b/>
          <w:spacing w:val="3"/>
        </w:rPr>
        <w:t xml:space="preserve"> </w:t>
      </w:r>
      <w:r w:rsidR="00F01BB2">
        <w:rPr>
          <w:b/>
          <w:spacing w:val="-1"/>
        </w:rPr>
        <w:t>работника</w:t>
      </w:r>
      <w:r w:rsidRPr="00F01BB2">
        <w:rPr>
          <w:b/>
          <w:spacing w:val="1"/>
        </w:rPr>
        <w:t xml:space="preserve"> </w:t>
      </w:r>
      <w:r w:rsidRPr="00F01BB2">
        <w:rPr>
          <w:b/>
        </w:rPr>
        <w:t>за</w:t>
      </w:r>
      <w:r w:rsidRPr="00F01BB2">
        <w:rPr>
          <w:b/>
          <w:spacing w:val="-1"/>
        </w:rPr>
        <w:t xml:space="preserve"> организацию работ</w:t>
      </w:r>
      <w:r w:rsidRPr="00F01BB2">
        <w:rPr>
          <w:b/>
          <w:spacing w:val="37"/>
        </w:rPr>
        <w:t xml:space="preserve"> </w:t>
      </w:r>
      <w:r w:rsidRPr="00F01BB2">
        <w:rPr>
          <w:b/>
        </w:rPr>
        <w:t>по</w:t>
      </w:r>
      <w:r w:rsidRPr="00F01BB2">
        <w:rPr>
          <w:b/>
          <w:spacing w:val="-3"/>
        </w:rPr>
        <w:t xml:space="preserve"> </w:t>
      </w:r>
      <w:r w:rsidRPr="00F01BB2">
        <w:rPr>
          <w:b/>
          <w:spacing w:val="-1"/>
        </w:rPr>
        <w:t>обеспечению</w:t>
      </w:r>
      <w:r w:rsidRPr="00F01BB2">
        <w:rPr>
          <w:b/>
          <w:spacing w:val="-4"/>
        </w:rPr>
        <w:t xml:space="preserve"> </w:t>
      </w:r>
      <w:r w:rsidRPr="00F01BB2">
        <w:rPr>
          <w:b/>
          <w:spacing w:val="-1"/>
        </w:rPr>
        <w:t>доступности</w:t>
      </w:r>
      <w:r w:rsidRPr="00F01BB2">
        <w:rPr>
          <w:b/>
          <w:spacing w:val="-3"/>
        </w:rPr>
        <w:t xml:space="preserve"> </w:t>
      </w:r>
      <w:r w:rsidRPr="00F01BB2">
        <w:rPr>
          <w:b/>
          <w:spacing w:val="-1"/>
        </w:rPr>
        <w:t>объекта</w:t>
      </w:r>
      <w:r w:rsidRPr="00F01BB2">
        <w:rPr>
          <w:b/>
        </w:rPr>
        <w:t xml:space="preserve"> и</w:t>
      </w:r>
      <w:r w:rsidRPr="00F01BB2">
        <w:rPr>
          <w:b/>
          <w:spacing w:val="-3"/>
        </w:rPr>
        <w:t xml:space="preserve"> </w:t>
      </w:r>
      <w:r w:rsidRPr="00F01BB2">
        <w:rPr>
          <w:b/>
          <w:spacing w:val="-1"/>
        </w:rPr>
        <w:t>услуг</w:t>
      </w:r>
    </w:p>
    <w:p w:rsidR="00804964" w:rsidRPr="003412A2" w:rsidRDefault="00F01BB2" w:rsidP="003412A2">
      <w:pPr>
        <w:pStyle w:val="ac"/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lastRenderedPageBreak/>
        <w:t>4.1.</w:t>
      </w:r>
      <w:r w:rsidR="00804964" w:rsidRPr="00804964">
        <w:rPr>
          <w:spacing w:val="-1"/>
        </w:rPr>
        <w:t>Ответственный</w:t>
      </w:r>
      <w:r w:rsidR="00804964" w:rsidRPr="00804964">
        <w:rPr>
          <w:spacing w:val="19"/>
        </w:rPr>
        <w:t xml:space="preserve"> </w:t>
      </w:r>
      <w:r>
        <w:rPr>
          <w:spacing w:val="-1"/>
        </w:rPr>
        <w:t>работник</w:t>
      </w:r>
      <w:r w:rsidR="00804964" w:rsidRPr="00804964">
        <w:rPr>
          <w:spacing w:val="19"/>
        </w:rPr>
        <w:t xml:space="preserve"> </w:t>
      </w:r>
      <w:r w:rsidR="00804964" w:rsidRPr="00804964">
        <w:t>за</w:t>
      </w:r>
      <w:r w:rsidR="00804964" w:rsidRPr="00804964">
        <w:rPr>
          <w:spacing w:val="14"/>
        </w:rPr>
        <w:t xml:space="preserve"> </w:t>
      </w:r>
      <w:r w:rsidR="00804964" w:rsidRPr="00804964">
        <w:rPr>
          <w:spacing w:val="-1"/>
        </w:rPr>
        <w:t>организацию</w:t>
      </w:r>
      <w:r w:rsidR="00804964" w:rsidRPr="00804964">
        <w:rPr>
          <w:spacing w:val="14"/>
        </w:rPr>
        <w:t xml:space="preserve"> </w:t>
      </w:r>
      <w:r w:rsidR="00804964" w:rsidRPr="00804964">
        <w:rPr>
          <w:spacing w:val="-1"/>
        </w:rPr>
        <w:t>работ</w:t>
      </w:r>
      <w:r w:rsidR="00804964" w:rsidRPr="00804964">
        <w:rPr>
          <w:spacing w:val="14"/>
        </w:rPr>
        <w:t xml:space="preserve"> </w:t>
      </w:r>
      <w:r w:rsidR="00804964" w:rsidRPr="00804964">
        <w:t>по</w:t>
      </w:r>
      <w:r w:rsidR="00804964" w:rsidRPr="00804964">
        <w:rPr>
          <w:spacing w:val="15"/>
        </w:rPr>
        <w:t xml:space="preserve"> </w:t>
      </w:r>
      <w:r w:rsidR="00804964" w:rsidRPr="00804964">
        <w:rPr>
          <w:spacing w:val="-1"/>
        </w:rPr>
        <w:t>обеспечению</w:t>
      </w:r>
      <w:r w:rsidR="00804964" w:rsidRPr="00804964">
        <w:rPr>
          <w:spacing w:val="33"/>
        </w:rPr>
        <w:t xml:space="preserve"> </w:t>
      </w:r>
      <w:r w:rsidR="00804964" w:rsidRPr="00804964">
        <w:rPr>
          <w:spacing w:val="-1"/>
        </w:rPr>
        <w:t>доступности</w:t>
      </w:r>
      <w:r w:rsidR="00804964" w:rsidRPr="00804964">
        <w:rPr>
          <w:spacing w:val="12"/>
        </w:rPr>
        <w:t xml:space="preserve"> </w:t>
      </w:r>
      <w:r w:rsidR="00804964" w:rsidRPr="00804964">
        <w:rPr>
          <w:spacing w:val="-1"/>
        </w:rPr>
        <w:t>объекта</w:t>
      </w:r>
      <w:r w:rsidR="00804964" w:rsidRPr="00804964">
        <w:rPr>
          <w:spacing w:val="13"/>
        </w:rPr>
        <w:t xml:space="preserve"> </w:t>
      </w:r>
      <w:r w:rsidR="00804964" w:rsidRPr="00804964">
        <w:t>и</w:t>
      </w:r>
      <w:r w:rsidR="00804964" w:rsidRPr="00804964">
        <w:rPr>
          <w:spacing w:val="14"/>
        </w:rPr>
        <w:t xml:space="preserve"> </w:t>
      </w:r>
      <w:r w:rsidR="00804964" w:rsidRPr="00804964">
        <w:rPr>
          <w:spacing w:val="-2"/>
        </w:rPr>
        <w:t>услуг</w:t>
      </w:r>
      <w:r w:rsidR="00804964" w:rsidRPr="00804964">
        <w:rPr>
          <w:spacing w:val="18"/>
        </w:rPr>
        <w:t xml:space="preserve"> </w:t>
      </w:r>
      <w:r w:rsidR="00804964" w:rsidRPr="00804964">
        <w:t>несет</w:t>
      </w:r>
      <w:r w:rsidR="00804964" w:rsidRPr="00804964">
        <w:rPr>
          <w:spacing w:val="13"/>
        </w:rPr>
        <w:t xml:space="preserve"> </w:t>
      </w:r>
      <w:r w:rsidR="00804964" w:rsidRPr="00804964">
        <w:rPr>
          <w:spacing w:val="-2"/>
        </w:rPr>
        <w:t>персональную</w:t>
      </w:r>
      <w:r w:rsidR="00804964" w:rsidRPr="00804964">
        <w:rPr>
          <w:spacing w:val="15"/>
        </w:rPr>
        <w:t xml:space="preserve"> </w:t>
      </w:r>
      <w:r w:rsidR="00804964" w:rsidRPr="00804964">
        <w:rPr>
          <w:spacing w:val="-1"/>
        </w:rPr>
        <w:t>ответственность</w:t>
      </w:r>
      <w:r w:rsidR="00804964" w:rsidRPr="00804964">
        <w:rPr>
          <w:spacing w:val="12"/>
        </w:rPr>
        <w:t xml:space="preserve"> </w:t>
      </w:r>
      <w:r w:rsidR="00804964" w:rsidRPr="00804964">
        <w:t>за</w:t>
      </w:r>
      <w:r w:rsidR="00804964" w:rsidRPr="00804964">
        <w:rPr>
          <w:spacing w:val="13"/>
        </w:rPr>
        <w:t xml:space="preserve"> </w:t>
      </w:r>
      <w:r w:rsidR="00804964" w:rsidRPr="00804964">
        <w:rPr>
          <w:spacing w:val="-2"/>
        </w:rPr>
        <w:t>выполнение</w:t>
      </w:r>
      <w:r w:rsidR="00804964" w:rsidRPr="00804964">
        <w:rPr>
          <w:spacing w:val="73"/>
        </w:rPr>
        <w:t xml:space="preserve"> </w:t>
      </w:r>
      <w:r w:rsidR="00804964" w:rsidRPr="00804964">
        <w:rPr>
          <w:spacing w:val="-1"/>
        </w:rPr>
        <w:t>настоящей</w:t>
      </w:r>
      <w:r w:rsidR="00804964" w:rsidRPr="00804964">
        <w:t xml:space="preserve"> </w:t>
      </w:r>
      <w:r w:rsidR="00804964" w:rsidRPr="00804964">
        <w:rPr>
          <w:spacing w:val="-1"/>
        </w:rPr>
        <w:t>Инструкции</w:t>
      </w:r>
      <w:r w:rsidR="00804964" w:rsidRPr="00804964">
        <w:t xml:space="preserve"> в</w:t>
      </w:r>
      <w:r w:rsidR="00804964" w:rsidRPr="00804964">
        <w:rPr>
          <w:spacing w:val="-1"/>
        </w:rPr>
        <w:t xml:space="preserve"> установленном</w:t>
      </w:r>
      <w:r w:rsidR="00804964" w:rsidRPr="00804964">
        <w:t xml:space="preserve"> </w:t>
      </w:r>
      <w:r w:rsidR="00804964" w:rsidRPr="00804964">
        <w:rPr>
          <w:spacing w:val="-1"/>
        </w:rPr>
        <w:t>законом</w:t>
      </w:r>
      <w:r w:rsidR="00804964" w:rsidRPr="00804964">
        <w:rPr>
          <w:spacing w:val="-3"/>
        </w:rPr>
        <w:t xml:space="preserve"> </w:t>
      </w:r>
      <w:r w:rsidR="00804964" w:rsidRPr="00804964">
        <w:rPr>
          <w:spacing w:val="-1"/>
        </w:rPr>
        <w:t>порядке.</w:t>
      </w:r>
    </w:p>
    <w:p w:rsidR="00D15ED7" w:rsidRPr="00DD246A" w:rsidRDefault="00F01BB2" w:rsidP="003412A2">
      <w:pPr>
        <w:shd w:val="clear" w:color="auto" w:fill="FFFFFF"/>
        <w:spacing w:line="360" w:lineRule="auto"/>
        <w:jc w:val="center"/>
        <w:textAlignment w:val="baseline"/>
        <w:rPr>
          <w:sz w:val="28"/>
          <w:szCs w:val="28"/>
        </w:rPr>
      </w:pPr>
      <w:r w:rsidRPr="00DD246A">
        <w:rPr>
          <w:rStyle w:val="a9"/>
          <w:sz w:val="28"/>
          <w:szCs w:val="28"/>
          <w:bdr w:val="none" w:sz="0" w:space="0" w:color="auto" w:frame="1"/>
        </w:rPr>
        <w:t>5</w:t>
      </w:r>
      <w:r w:rsidR="00D15ED7" w:rsidRPr="00DD246A">
        <w:rPr>
          <w:rStyle w:val="a9"/>
          <w:sz w:val="28"/>
          <w:szCs w:val="28"/>
          <w:bdr w:val="none" w:sz="0" w:space="0" w:color="auto" w:frame="1"/>
        </w:rPr>
        <w:t>.Порядок утверждения и изменения должностной инструкции</w:t>
      </w:r>
    </w:p>
    <w:p w:rsidR="00D15ED7" w:rsidRPr="00DD246A" w:rsidRDefault="00F01BB2" w:rsidP="003412A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D246A">
        <w:rPr>
          <w:sz w:val="28"/>
          <w:szCs w:val="28"/>
        </w:rPr>
        <w:t>5</w:t>
      </w:r>
      <w:r w:rsidR="00D15ED7" w:rsidRPr="00DD246A">
        <w:rPr>
          <w:sz w:val="28"/>
          <w:szCs w:val="28"/>
        </w:rPr>
        <w:t>.1. Внесение изменений и дополнений в действующую должностную инструкцию производится в том же порядке, в котором принимается должностная инструкция.</w:t>
      </w:r>
    </w:p>
    <w:p w:rsidR="00D15ED7" w:rsidRPr="00DD246A" w:rsidRDefault="00F01BB2" w:rsidP="003412A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D246A">
        <w:rPr>
          <w:sz w:val="28"/>
          <w:szCs w:val="28"/>
        </w:rPr>
        <w:t>5</w:t>
      </w:r>
      <w:r w:rsidR="00D15ED7" w:rsidRPr="00DD246A">
        <w:rPr>
          <w:sz w:val="28"/>
          <w:szCs w:val="28"/>
        </w:rPr>
        <w:t>.2. Должностная инструкция вступает в силу с момента ее утверждения и действует до замены ее новой должностной инструкцией.</w:t>
      </w:r>
    </w:p>
    <w:p w:rsidR="00476915" w:rsidRPr="00804964" w:rsidRDefault="00476915" w:rsidP="003412A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222222"/>
          <w:sz w:val="28"/>
          <w:szCs w:val="28"/>
        </w:rPr>
      </w:pPr>
    </w:p>
    <w:p w:rsidR="00476915" w:rsidRPr="00804964" w:rsidRDefault="00476915" w:rsidP="003412A2">
      <w:pPr>
        <w:shd w:val="clear" w:color="auto" w:fill="FFFFFF"/>
        <w:spacing w:line="360" w:lineRule="auto"/>
        <w:jc w:val="both"/>
        <w:textAlignment w:val="baseline"/>
        <w:rPr>
          <w:i/>
          <w:iCs/>
          <w:sz w:val="28"/>
          <w:szCs w:val="28"/>
        </w:rPr>
      </w:pPr>
      <w:r w:rsidRPr="00804964">
        <w:rPr>
          <w:i/>
          <w:iCs/>
          <w:sz w:val="28"/>
          <w:szCs w:val="28"/>
        </w:rPr>
        <w:t>С должностной инструкцией ознакомле</w:t>
      </w:r>
      <w:proofErr w:type="gramStart"/>
      <w:r w:rsidRPr="00804964">
        <w:rPr>
          <w:i/>
          <w:iCs/>
          <w:sz w:val="28"/>
          <w:szCs w:val="28"/>
        </w:rPr>
        <w:t>н(</w:t>
      </w:r>
      <w:proofErr w:type="gramEnd"/>
      <w:r w:rsidRPr="00804964">
        <w:rPr>
          <w:i/>
          <w:iCs/>
          <w:sz w:val="28"/>
          <w:szCs w:val="28"/>
        </w:rPr>
        <w:t>а), один экземпляр получил (а) на руки и обязуюсь хранить его на рабочем месте: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"/>
        <w:gridCol w:w="4209"/>
        <w:gridCol w:w="2386"/>
        <w:gridCol w:w="2381"/>
      </w:tblGrid>
      <w:tr w:rsidR="00476915" w:rsidTr="00296EA3">
        <w:tc>
          <w:tcPr>
            <w:tcW w:w="594" w:type="dxa"/>
          </w:tcPr>
          <w:p w:rsidR="00476915" w:rsidRDefault="00476915" w:rsidP="00296EA3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209" w:type="dxa"/>
          </w:tcPr>
          <w:p w:rsidR="00476915" w:rsidRDefault="00476915" w:rsidP="00296EA3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476915" w:rsidRDefault="00476915" w:rsidP="00296EA3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(последнее - при наличии)</w:t>
            </w:r>
          </w:p>
        </w:tc>
        <w:tc>
          <w:tcPr>
            <w:tcW w:w="2386" w:type="dxa"/>
          </w:tcPr>
          <w:p w:rsidR="00476915" w:rsidRDefault="00476915" w:rsidP="00296EA3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об ознакомлении с должностной инструкцией</w:t>
            </w:r>
          </w:p>
        </w:tc>
        <w:tc>
          <w:tcPr>
            <w:tcW w:w="2381" w:type="dxa"/>
          </w:tcPr>
          <w:p w:rsidR="00476915" w:rsidRDefault="00476915" w:rsidP="00296EA3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о получении экземпляра на руки</w:t>
            </w: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76915" w:rsidTr="00296EA3">
        <w:tc>
          <w:tcPr>
            <w:tcW w:w="594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476915" w:rsidRDefault="00476915" w:rsidP="00296EA3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1121E7" w:rsidRPr="00274A1E" w:rsidRDefault="001121E7" w:rsidP="002C69BE">
      <w:pPr>
        <w:jc w:val="both"/>
        <w:rPr>
          <w:sz w:val="28"/>
          <w:szCs w:val="28"/>
        </w:rPr>
      </w:pPr>
    </w:p>
    <w:sectPr w:rsidR="001121E7" w:rsidRPr="00274A1E" w:rsidSect="003412A2">
      <w:headerReference w:type="default" r:id="rId9"/>
      <w:footerReference w:type="default" r:id="rId10"/>
      <w:pgSz w:w="11906" w:h="16838"/>
      <w:pgMar w:top="680" w:right="737" w:bottom="68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F6" w:rsidRDefault="008C5CF6">
      <w:r>
        <w:separator/>
      </w:r>
    </w:p>
  </w:endnote>
  <w:endnote w:type="continuationSeparator" w:id="0">
    <w:p w:rsidR="008C5CF6" w:rsidRDefault="008C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2A2" w:rsidRDefault="003412A2">
    <w:pPr>
      <w:pStyle w:val="ae"/>
      <w:jc w:val="center"/>
    </w:pPr>
  </w:p>
  <w:p w:rsidR="003412A2" w:rsidRDefault="003412A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F6" w:rsidRDefault="008C5CF6">
      <w:r>
        <w:separator/>
      </w:r>
    </w:p>
  </w:footnote>
  <w:footnote w:type="continuationSeparator" w:id="0">
    <w:p w:rsidR="008C5CF6" w:rsidRDefault="008C5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2A2" w:rsidRDefault="003412A2">
    <w:pPr>
      <w:pStyle w:val="a4"/>
      <w:jc w:val="center"/>
    </w:pPr>
  </w:p>
  <w:p w:rsidR="003412A2" w:rsidRDefault="003412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112" w:hanging="2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6" w:hanging="204"/>
      </w:pPr>
    </w:lvl>
    <w:lvl w:ilvl="2">
      <w:numFmt w:val="bullet"/>
      <w:lvlText w:val="•"/>
      <w:lvlJc w:val="left"/>
      <w:pPr>
        <w:ind w:left="2119" w:hanging="204"/>
      </w:pPr>
    </w:lvl>
    <w:lvl w:ilvl="3">
      <w:numFmt w:val="bullet"/>
      <w:lvlText w:val="•"/>
      <w:lvlJc w:val="left"/>
      <w:pPr>
        <w:ind w:left="3122" w:hanging="204"/>
      </w:pPr>
    </w:lvl>
    <w:lvl w:ilvl="4">
      <w:numFmt w:val="bullet"/>
      <w:lvlText w:val="•"/>
      <w:lvlJc w:val="left"/>
      <w:pPr>
        <w:ind w:left="4126" w:hanging="204"/>
      </w:pPr>
    </w:lvl>
    <w:lvl w:ilvl="5">
      <w:numFmt w:val="bullet"/>
      <w:lvlText w:val="•"/>
      <w:lvlJc w:val="left"/>
      <w:pPr>
        <w:ind w:left="5129" w:hanging="204"/>
      </w:pPr>
    </w:lvl>
    <w:lvl w:ilvl="6">
      <w:numFmt w:val="bullet"/>
      <w:lvlText w:val="•"/>
      <w:lvlJc w:val="left"/>
      <w:pPr>
        <w:ind w:left="6132" w:hanging="204"/>
      </w:pPr>
    </w:lvl>
    <w:lvl w:ilvl="7">
      <w:numFmt w:val="bullet"/>
      <w:lvlText w:val="•"/>
      <w:lvlJc w:val="left"/>
      <w:pPr>
        <w:ind w:left="7136" w:hanging="204"/>
      </w:pPr>
    </w:lvl>
    <w:lvl w:ilvl="8">
      <w:numFmt w:val="bullet"/>
      <w:lvlText w:val="•"/>
      <w:lvlJc w:val="left"/>
      <w:pPr>
        <w:ind w:left="8139" w:hanging="204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12" w:hanging="401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6" w:hanging="401"/>
      </w:pPr>
    </w:lvl>
    <w:lvl w:ilvl="2">
      <w:numFmt w:val="bullet"/>
      <w:lvlText w:val="•"/>
      <w:lvlJc w:val="left"/>
      <w:pPr>
        <w:ind w:left="2119" w:hanging="401"/>
      </w:pPr>
    </w:lvl>
    <w:lvl w:ilvl="3">
      <w:numFmt w:val="bullet"/>
      <w:lvlText w:val="•"/>
      <w:lvlJc w:val="left"/>
      <w:pPr>
        <w:ind w:left="3122" w:hanging="401"/>
      </w:pPr>
    </w:lvl>
    <w:lvl w:ilvl="4">
      <w:numFmt w:val="bullet"/>
      <w:lvlText w:val="•"/>
      <w:lvlJc w:val="left"/>
      <w:pPr>
        <w:ind w:left="4126" w:hanging="401"/>
      </w:pPr>
    </w:lvl>
    <w:lvl w:ilvl="5">
      <w:numFmt w:val="bullet"/>
      <w:lvlText w:val="•"/>
      <w:lvlJc w:val="left"/>
      <w:pPr>
        <w:ind w:left="5129" w:hanging="401"/>
      </w:pPr>
    </w:lvl>
    <w:lvl w:ilvl="6">
      <w:numFmt w:val="bullet"/>
      <w:lvlText w:val="•"/>
      <w:lvlJc w:val="left"/>
      <w:pPr>
        <w:ind w:left="6132" w:hanging="401"/>
      </w:pPr>
    </w:lvl>
    <w:lvl w:ilvl="7">
      <w:numFmt w:val="bullet"/>
      <w:lvlText w:val="•"/>
      <w:lvlJc w:val="left"/>
      <w:pPr>
        <w:ind w:left="7136" w:hanging="401"/>
      </w:pPr>
    </w:lvl>
    <w:lvl w:ilvl="8">
      <w:numFmt w:val="bullet"/>
      <w:lvlText w:val="•"/>
      <w:lvlJc w:val="left"/>
      <w:pPr>
        <w:ind w:left="8139" w:hanging="401"/>
      </w:pPr>
    </w:lvl>
  </w:abstractNum>
  <w:abstractNum w:abstractNumId="3">
    <w:nsid w:val="00000405"/>
    <w:multiLevelType w:val="multilevel"/>
    <w:tmpl w:val="00000888"/>
    <w:lvl w:ilvl="0">
      <w:numFmt w:val="bullet"/>
      <w:lvlText w:val="-"/>
      <w:lvlJc w:val="left"/>
      <w:pPr>
        <w:ind w:left="102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402" w:hanging="164"/>
      </w:pPr>
    </w:lvl>
    <w:lvl w:ilvl="2">
      <w:numFmt w:val="bullet"/>
      <w:lvlText w:val="•"/>
      <w:lvlJc w:val="left"/>
      <w:pPr>
        <w:ind w:left="703" w:hanging="164"/>
      </w:pPr>
    </w:lvl>
    <w:lvl w:ilvl="3">
      <w:numFmt w:val="bullet"/>
      <w:lvlText w:val="•"/>
      <w:lvlJc w:val="left"/>
      <w:pPr>
        <w:ind w:left="1003" w:hanging="164"/>
      </w:pPr>
    </w:lvl>
    <w:lvl w:ilvl="4">
      <w:numFmt w:val="bullet"/>
      <w:lvlText w:val="•"/>
      <w:lvlJc w:val="left"/>
      <w:pPr>
        <w:ind w:left="1303" w:hanging="164"/>
      </w:pPr>
    </w:lvl>
    <w:lvl w:ilvl="5">
      <w:numFmt w:val="bullet"/>
      <w:lvlText w:val="•"/>
      <w:lvlJc w:val="left"/>
      <w:pPr>
        <w:ind w:left="1604" w:hanging="164"/>
      </w:pPr>
    </w:lvl>
    <w:lvl w:ilvl="6">
      <w:numFmt w:val="bullet"/>
      <w:lvlText w:val="•"/>
      <w:lvlJc w:val="left"/>
      <w:pPr>
        <w:ind w:left="1904" w:hanging="164"/>
      </w:pPr>
    </w:lvl>
    <w:lvl w:ilvl="7">
      <w:numFmt w:val="bullet"/>
      <w:lvlText w:val="•"/>
      <w:lvlJc w:val="left"/>
      <w:pPr>
        <w:ind w:left="2205" w:hanging="164"/>
      </w:pPr>
    </w:lvl>
    <w:lvl w:ilvl="8">
      <w:numFmt w:val="bullet"/>
      <w:lvlText w:val="•"/>
      <w:lvlJc w:val="left"/>
      <w:pPr>
        <w:ind w:left="2505" w:hanging="164"/>
      </w:pPr>
    </w:lvl>
  </w:abstractNum>
  <w:abstractNum w:abstractNumId="4">
    <w:nsid w:val="00000406"/>
    <w:multiLevelType w:val="multilevel"/>
    <w:tmpl w:val="00000889"/>
    <w:lvl w:ilvl="0">
      <w:numFmt w:val="bullet"/>
      <w:lvlText w:val="-"/>
      <w:lvlJc w:val="left"/>
      <w:pPr>
        <w:ind w:left="102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402" w:hanging="164"/>
      </w:pPr>
    </w:lvl>
    <w:lvl w:ilvl="2">
      <w:numFmt w:val="bullet"/>
      <w:lvlText w:val="•"/>
      <w:lvlJc w:val="left"/>
      <w:pPr>
        <w:ind w:left="703" w:hanging="164"/>
      </w:pPr>
    </w:lvl>
    <w:lvl w:ilvl="3">
      <w:numFmt w:val="bullet"/>
      <w:lvlText w:val="•"/>
      <w:lvlJc w:val="left"/>
      <w:pPr>
        <w:ind w:left="1003" w:hanging="164"/>
      </w:pPr>
    </w:lvl>
    <w:lvl w:ilvl="4">
      <w:numFmt w:val="bullet"/>
      <w:lvlText w:val="•"/>
      <w:lvlJc w:val="left"/>
      <w:pPr>
        <w:ind w:left="1303" w:hanging="164"/>
      </w:pPr>
    </w:lvl>
    <w:lvl w:ilvl="5">
      <w:numFmt w:val="bullet"/>
      <w:lvlText w:val="•"/>
      <w:lvlJc w:val="left"/>
      <w:pPr>
        <w:ind w:left="1604" w:hanging="164"/>
      </w:pPr>
    </w:lvl>
    <w:lvl w:ilvl="6">
      <w:numFmt w:val="bullet"/>
      <w:lvlText w:val="•"/>
      <w:lvlJc w:val="left"/>
      <w:pPr>
        <w:ind w:left="1904" w:hanging="164"/>
      </w:pPr>
    </w:lvl>
    <w:lvl w:ilvl="7">
      <w:numFmt w:val="bullet"/>
      <w:lvlText w:val="•"/>
      <w:lvlJc w:val="left"/>
      <w:pPr>
        <w:ind w:left="2205" w:hanging="164"/>
      </w:pPr>
    </w:lvl>
    <w:lvl w:ilvl="8">
      <w:numFmt w:val="bullet"/>
      <w:lvlText w:val="•"/>
      <w:lvlJc w:val="left"/>
      <w:pPr>
        <w:ind w:left="2505" w:hanging="164"/>
      </w:pPr>
    </w:lvl>
  </w:abstractNum>
  <w:abstractNum w:abstractNumId="5">
    <w:nsid w:val="02D1402C"/>
    <w:multiLevelType w:val="hybridMultilevel"/>
    <w:tmpl w:val="3656E83C"/>
    <w:lvl w:ilvl="0" w:tplc="0000000A">
      <w:start w:val="1"/>
      <w:numFmt w:val="bullet"/>
      <w:lvlText w:val=""/>
      <w:lvlJc w:val="left"/>
      <w:pPr>
        <w:ind w:left="720" w:hanging="360"/>
      </w:pPr>
      <w:rPr>
        <w:rFonts w:ascii="Symbol" w:hAnsi="Symbol" w:cs="StarSymbol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3840C2"/>
    <w:multiLevelType w:val="hybridMultilevel"/>
    <w:tmpl w:val="5D7A9852"/>
    <w:lvl w:ilvl="0" w:tplc="34064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7901E9"/>
    <w:multiLevelType w:val="multilevel"/>
    <w:tmpl w:val="73A2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10F238CA"/>
    <w:multiLevelType w:val="hybridMultilevel"/>
    <w:tmpl w:val="B71AD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001AD"/>
    <w:multiLevelType w:val="multilevel"/>
    <w:tmpl w:val="0B74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99F0BD6"/>
    <w:multiLevelType w:val="multilevel"/>
    <w:tmpl w:val="838A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2332D2"/>
    <w:multiLevelType w:val="hybridMultilevel"/>
    <w:tmpl w:val="4EF8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122F4"/>
    <w:multiLevelType w:val="multilevel"/>
    <w:tmpl w:val="CC78A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0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8605354"/>
    <w:multiLevelType w:val="hybridMultilevel"/>
    <w:tmpl w:val="A246E60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F23BB"/>
    <w:multiLevelType w:val="multilevel"/>
    <w:tmpl w:val="F880F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7062772"/>
    <w:multiLevelType w:val="hybridMultilevel"/>
    <w:tmpl w:val="09E8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A535B6"/>
    <w:multiLevelType w:val="multilevel"/>
    <w:tmpl w:val="A488749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7E264CD"/>
    <w:multiLevelType w:val="multilevel"/>
    <w:tmpl w:val="D792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8496B28"/>
    <w:multiLevelType w:val="multilevel"/>
    <w:tmpl w:val="60340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A0789F"/>
    <w:multiLevelType w:val="hybridMultilevel"/>
    <w:tmpl w:val="6EB0B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9"/>
  </w:num>
  <w:num w:numId="5">
    <w:abstractNumId w:val="17"/>
  </w:num>
  <w:num w:numId="6">
    <w:abstractNumId w:val="12"/>
  </w:num>
  <w:num w:numId="7">
    <w:abstractNumId w:val="19"/>
  </w:num>
  <w:num w:numId="8">
    <w:abstractNumId w:val="15"/>
  </w:num>
  <w:num w:numId="9">
    <w:abstractNumId w:val="8"/>
  </w:num>
  <w:num w:numId="10">
    <w:abstractNumId w:val="18"/>
  </w:num>
  <w:num w:numId="11">
    <w:abstractNumId w:val="0"/>
  </w:num>
  <w:num w:numId="12">
    <w:abstractNumId w:val="5"/>
  </w:num>
  <w:num w:numId="13">
    <w:abstractNumId w:val="13"/>
  </w:num>
  <w:num w:numId="14">
    <w:abstractNumId w:val="10"/>
  </w:num>
  <w:num w:numId="15">
    <w:abstractNumId w:val="16"/>
  </w:num>
  <w:num w:numId="16">
    <w:abstractNumId w:val="14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C63"/>
    <w:rsid w:val="0009528A"/>
    <w:rsid w:val="000A503D"/>
    <w:rsid w:val="001121E7"/>
    <w:rsid w:val="001D4A83"/>
    <w:rsid w:val="001D6443"/>
    <w:rsid w:val="001F6102"/>
    <w:rsid w:val="0026087A"/>
    <w:rsid w:val="00263511"/>
    <w:rsid w:val="00270BD9"/>
    <w:rsid w:val="00274A1E"/>
    <w:rsid w:val="00294C10"/>
    <w:rsid w:val="002C45C9"/>
    <w:rsid w:val="002C69BE"/>
    <w:rsid w:val="002E53F4"/>
    <w:rsid w:val="003220DB"/>
    <w:rsid w:val="00327E30"/>
    <w:rsid w:val="003412A2"/>
    <w:rsid w:val="003D5DF5"/>
    <w:rsid w:val="00446955"/>
    <w:rsid w:val="00474CDF"/>
    <w:rsid w:val="00476915"/>
    <w:rsid w:val="004C07B2"/>
    <w:rsid w:val="004E1A9A"/>
    <w:rsid w:val="00541C71"/>
    <w:rsid w:val="00560FB1"/>
    <w:rsid w:val="005B308E"/>
    <w:rsid w:val="0061699D"/>
    <w:rsid w:val="00625339"/>
    <w:rsid w:val="00662985"/>
    <w:rsid w:val="00681760"/>
    <w:rsid w:val="0068729B"/>
    <w:rsid w:val="006F15EC"/>
    <w:rsid w:val="00793893"/>
    <w:rsid w:val="007A1C1C"/>
    <w:rsid w:val="00804964"/>
    <w:rsid w:val="00881251"/>
    <w:rsid w:val="008C5CF6"/>
    <w:rsid w:val="00914501"/>
    <w:rsid w:val="009B111E"/>
    <w:rsid w:val="009C583D"/>
    <w:rsid w:val="00A231D1"/>
    <w:rsid w:val="00AC5500"/>
    <w:rsid w:val="00B54FBC"/>
    <w:rsid w:val="00BB6C63"/>
    <w:rsid w:val="00BC0AB7"/>
    <w:rsid w:val="00C01189"/>
    <w:rsid w:val="00C32113"/>
    <w:rsid w:val="00C47529"/>
    <w:rsid w:val="00CA1EA3"/>
    <w:rsid w:val="00CC7C31"/>
    <w:rsid w:val="00D15ED7"/>
    <w:rsid w:val="00D17F9D"/>
    <w:rsid w:val="00D77D49"/>
    <w:rsid w:val="00DD1652"/>
    <w:rsid w:val="00DD246A"/>
    <w:rsid w:val="00DE6FAA"/>
    <w:rsid w:val="00E64EBA"/>
    <w:rsid w:val="00F01BB2"/>
    <w:rsid w:val="00F039B2"/>
    <w:rsid w:val="00F60705"/>
    <w:rsid w:val="00F86B46"/>
    <w:rsid w:val="00F90810"/>
    <w:rsid w:val="00F93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C69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90810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F9081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F908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0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30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08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E1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C69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Strong"/>
    <w:basedOn w:val="a0"/>
    <w:uiPriority w:val="22"/>
    <w:qFormat/>
    <w:rsid w:val="002C69BE"/>
    <w:rPr>
      <w:b/>
      <w:bCs/>
    </w:rPr>
  </w:style>
  <w:style w:type="character" w:styleId="aa">
    <w:name w:val="Emphasis"/>
    <w:basedOn w:val="a0"/>
    <w:uiPriority w:val="20"/>
    <w:qFormat/>
    <w:rsid w:val="002C69BE"/>
    <w:rPr>
      <w:i/>
      <w:iCs/>
    </w:rPr>
  </w:style>
  <w:style w:type="paragraph" w:styleId="ab">
    <w:name w:val="List Paragraph"/>
    <w:basedOn w:val="a"/>
    <w:uiPriority w:val="34"/>
    <w:qFormat/>
    <w:rsid w:val="002C69BE"/>
    <w:pPr>
      <w:ind w:left="720"/>
      <w:contextualSpacing/>
    </w:pPr>
  </w:style>
  <w:style w:type="paragraph" w:styleId="ac">
    <w:name w:val="Body Text"/>
    <w:basedOn w:val="a"/>
    <w:link w:val="ad"/>
    <w:uiPriority w:val="1"/>
    <w:qFormat/>
    <w:rsid w:val="00804964"/>
    <w:pPr>
      <w:autoSpaceDE w:val="0"/>
      <w:autoSpaceDN w:val="0"/>
      <w:adjustRightInd w:val="0"/>
      <w:ind w:left="112" w:firstLine="708"/>
    </w:pPr>
    <w:rPr>
      <w:rFonts w:eastAsiaTheme="minorHAnsi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804964"/>
    <w:rPr>
      <w:rFonts w:ascii="Times New Roman" w:hAnsi="Times New Roman" w:cs="Times New Roman"/>
      <w:sz w:val="28"/>
      <w:szCs w:val="28"/>
    </w:rPr>
  </w:style>
  <w:style w:type="paragraph" w:styleId="ae">
    <w:name w:val="footer"/>
    <w:basedOn w:val="a"/>
    <w:link w:val="af"/>
    <w:uiPriority w:val="99"/>
    <w:unhideWhenUsed/>
    <w:rsid w:val="003412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12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0810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F9081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F908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0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30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0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A37A4-567A-44D6-ACFD-CB1E31D14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2022-08-29T13:44:00Z</cp:lastPrinted>
  <dcterms:created xsi:type="dcterms:W3CDTF">2015-11-22T19:32:00Z</dcterms:created>
  <dcterms:modified xsi:type="dcterms:W3CDTF">2022-08-29T13:44:00Z</dcterms:modified>
</cp:coreProperties>
</file>